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B89" w:rsidRPr="000A6979" w:rsidRDefault="006E21DE" w:rsidP="006E21DE">
      <w:pPr>
        <w:tabs>
          <w:tab w:val="left" w:pos="9288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1BBDAE23" wp14:editId="56CE2591">
            <wp:extent cx="8001000" cy="5543550"/>
            <wp:effectExtent l="0" t="0" r="0" b="0"/>
            <wp:docPr id="1" name="Рисунок 1" descr="C:\Users\Ильгам Иршатович\Desktop\20221017_143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гам Иршатович\Desktop\20221017_1431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797" cy="5546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1DE" w:rsidRDefault="006E21DE" w:rsidP="006E21D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F369C" w:rsidRPr="000A6979" w:rsidRDefault="006E21DE" w:rsidP="006E21DE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                                                                 </w:t>
      </w:r>
      <w:bookmarkStart w:id="0" w:name="_GoBack"/>
      <w:bookmarkEnd w:id="0"/>
      <w:r w:rsidR="00AF369C" w:rsidRPr="000A6979">
        <w:rPr>
          <w:rFonts w:ascii="Times New Roman" w:eastAsiaTheme="minorHAnsi" w:hAnsi="Times New Roman"/>
          <w:b/>
          <w:sz w:val="24"/>
          <w:szCs w:val="24"/>
          <w:lang w:val="en-US"/>
        </w:rPr>
        <w:t>I</w:t>
      </w:r>
      <w:r w:rsidR="00AF369C" w:rsidRPr="000A6979">
        <w:rPr>
          <w:rFonts w:ascii="Times New Roman" w:eastAsiaTheme="minorHAnsi" w:hAnsi="Times New Roman"/>
          <w:b/>
          <w:sz w:val="24"/>
          <w:szCs w:val="24"/>
        </w:rPr>
        <w:t>.Содержание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0A6979">
        <w:rPr>
          <w:rFonts w:ascii="Times New Roman" w:hAnsi="Times New Roman"/>
          <w:b/>
          <w:bCs/>
          <w:sz w:val="24"/>
          <w:szCs w:val="24"/>
        </w:rPr>
        <w:t>Виды художественной деятельности.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A6979">
        <w:rPr>
          <w:rFonts w:ascii="Times New Roman" w:hAnsi="Times New Roman"/>
          <w:b/>
          <w:bCs/>
          <w:sz w:val="24"/>
          <w:szCs w:val="24"/>
        </w:rPr>
        <w:t xml:space="preserve">Восприятие произведений </w:t>
      </w:r>
      <w:proofErr w:type="spellStart"/>
      <w:r w:rsidRPr="000A6979">
        <w:rPr>
          <w:rFonts w:ascii="Times New Roman" w:hAnsi="Times New Roman"/>
          <w:b/>
          <w:bCs/>
          <w:sz w:val="24"/>
          <w:szCs w:val="24"/>
        </w:rPr>
        <w:t>искусства</w:t>
      </w:r>
      <w:proofErr w:type="gramStart"/>
      <w:r w:rsidRPr="000A6979">
        <w:rPr>
          <w:rFonts w:ascii="Times New Roman" w:hAnsi="Times New Roman"/>
          <w:b/>
          <w:bCs/>
          <w:sz w:val="24"/>
          <w:szCs w:val="24"/>
        </w:rPr>
        <w:t>.</w:t>
      </w:r>
      <w:r w:rsidRPr="000A6979">
        <w:rPr>
          <w:rFonts w:ascii="Times New Roman" w:hAnsi="Times New Roman"/>
          <w:spacing w:val="2"/>
          <w:sz w:val="24"/>
          <w:szCs w:val="24"/>
        </w:rPr>
        <w:t>О</w:t>
      </w:r>
      <w:proofErr w:type="gramEnd"/>
      <w:r w:rsidRPr="000A6979">
        <w:rPr>
          <w:rFonts w:ascii="Times New Roman" w:hAnsi="Times New Roman"/>
          <w:spacing w:val="2"/>
          <w:sz w:val="24"/>
          <w:szCs w:val="24"/>
        </w:rPr>
        <w:t>собенности</w:t>
      </w:r>
      <w:proofErr w:type="spellEnd"/>
      <w:r w:rsidRPr="000A6979">
        <w:rPr>
          <w:rFonts w:ascii="Times New Roman" w:hAnsi="Times New Roman"/>
          <w:spacing w:val="2"/>
          <w:sz w:val="24"/>
          <w:szCs w:val="24"/>
        </w:rPr>
        <w:t xml:space="preserve"> художественного творчества: художник  и  зритель.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</w:t>
      </w:r>
      <w:r w:rsidRPr="000A6979">
        <w:rPr>
          <w:rFonts w:ascii="Times New Roman" w:hAnsi="Times New Roman"/>
          <w:sz w:val="24"/>
          <w:szCs w:val="24"/>
        </w:rPr>
        <w:t>ства: сходство и различия.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proofErr w:type="spellStart"/>
      <w:r w:rsidRPr="000A6979">
        <w:rPr>
          <w:rFonts w:ascii="Times New Roman" w:hAnsi="Times New Roman"/>
          <w:b/>
          <w:bCs/>
          <w:sz w:val="24"/>
          <w:szCs w:val="24"/>
        </w:rPr>
        <w:t>Рисунок</w:t>
      </w:r>
      <w:proofErr w:type="gramStart"/>
      <w:r w:rsidRPr="000A6979">
        <w:rPr>
          <w:rFonts w:ascii="Times New Roman" w:hAnsi="Times New Roman"/>
          <w:b/>
          <w:bCs/>
          <w:sz w:val="24"/>
          <w:szCs w:val="24"/>
        </w:rPr>
        <w:t>.</w:t>
      </w:r>
      <w:r w:rsidRPr="000A6979">
        <w:rPr>
          <w:rFonts w:ascii="Times New Roman" w:hAnsi="Times New Roman"/>
          <w:sz w:val="24"/>
          <w:szCs w:val="24"/>
        </w:rPr>
        <w:t>М</w:t>
      </w:r>
      <w:proofErr w:type="gramEnd"/>
      <w:r w:rsidRPr="000A6979">
        <w:rPr>
          <w:rFonts w:ascii="Times New Roman" w:hAnsi="Times New Roman"/>
          <w:sz w:val="24"/>
          <w:szCs w:val="24"/>
        </w:rPr>
        <w:t>атериалы</w:t>
      </w:r>
      <w:proofErr w:type="spellEnd"/>
      <w:r w:rsidRPr="000A6979">
        <w:rPr>
          <w:rFonts w:ascii="Times New Roman" w:hAnsi="Times New Roman"/>
          <w:sz w:val="24"/>
          <w:szCs w:val="24"/>
        </w:rPr>
        <w:t xml:space="preserve"> для рисунка: карандаш, ручка, фломастер, уголь, </w:t>
      </w:r>
      <w:proofErr w:type="spellStart"/>
      <w:r w:rsidRPr="000A6979">
        <w:rPr>
          <w:rFonts w:ascii="Times New Roman" w:hAnsi="Times New Roman"/>
          <w:sz w:val="24"/>
          <w:szCs w:val="24"/>
        </w:rPr>
        <w:t>д.Приемы</w:t>
      </w:r>
      <w:proofErr w:type="spellEnd"/>
      <w:r w:rsidRPr="000A6979">
        <w:rPr>
          <w:rFonts w:ascii="Times New Roman" w:hAnsi="Times New Roman"/>
          <w:sz w:val="24"/>
          <w:szCs w:val="24"/>
        </w:rPr>
        <w:t xml:space="preserve"> работы с различными графическими </w:t>
      </w:r>
      <w:proofErr w:type="spellStart"/>
      <w:r w:rsidRPr="000A6979">
        <w:rPr>
          <w:rFonts w:ascii="Times New Roman" w:hAnsi="Times New Roman"/>
          <w:sz w:val="24"/>
          <w:szCs w:val="24"/>
        </w:rPr>
        <w:t>материалами.Роль</w:t>
      </w:r>
      <w:proofErr w:type="spellEnd"/>
      <w:r w:rsidRPr="000A6979">
        <w:rPr>
          <w:rFonts w:ascii="Times New Roman" w:hAnsi="Times New Roman"/>
          <w:sz w:val="24"/>
          <w:szCs w:val="24"/>
        </w:rPr>
        <w:t> </w:t>
      </w:r>
      <w:r w:rsidRPr="000A6979">
        <w:rPr>
          <w:rFonts w:ascii="Times New Roman" w:hAnsi="Times New Roman"/>
          <w:sz w:val="24"/>
          <w:szCs w:val="24"/>
        </w:rPr>
        <w:t>т.</w:t>
      </w:r>
      <w:r w:rsidRPr="000A6979">
        <w:rPr>
          <w:rFonts w:ascii="Times New Roman" w:hAnsi="Times New Roman"/>
          <w:sz w:val="24"/>
          <w:szCs w:val="24"/>
        </w:rPr>
        <w:t> </w:t>
      </w:r>
      <w:r w:rsidRPr="000A6979">
        <w:rPr>
          <w:rFonts w:ascii="Times New Roman" w:hAnsi="Times New Roman"/>
          <w:sz w:val="24"/>
          <w:szCs w:val="24"/>
        </w:rPr>
        <w:t xml:space="preserve">пастель, мелки и рисунка в искусстве: основная и </w:t>
      </w:r>
      <w:proofErr w:type="spellStart"/>
      <w:r w:rsidRPr="000A6979">
        <w:rPr>
          <w:rFonts w:ascii="Times New Roman" w:hAnsi="Times New Roman"/>
          <w:sz w:val="24"/>
          <w:szCs w:val="24"/>
        </w:rPr>
        <w:t>вспомогательная.Красота</w:t>
      </w:r>
      <w:proofErr w:type="spellEnd"/>
      <w:r w:rsidRPr="000A6979">
        <w:rPr>
          <w:rFonts w:ascii="Times New Roman" w:hAnsi="Times New Roman"/>
          <w:sz w:val="24"/>
          <w:szCs w:val="24"/>
        </w:rPr>
        <w:t xml:space="preserve"> и разнообразие </w:t>
      </w:r>
      <w:r w:rsidRPr="000A6979">
        <w:rPr>
          <w:rFonts w:ascii="Times New Roman" w:hAnsi="Times New Roman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0A6979">
        <w:rPr>
          <w:rFonts w:ascii="Times New Roman" w:hAnsi="Times New Roman"/>
          <w:sz w:val="24"/>
          <w:szCs w:val="24"/>
        </w:rPr>
        <w:t>общие и характерные черты.</w:t>
      </w:r>
    </w:p>
    <w:p w:rsidR="000B7B93" w:rsidRPr="000A6979" w:rsidRDefault="000B7B93" w:rsidP="000B7B93">
      <w:pPr>
        <w:tabs>
          <w:tab w:val="left" w:pos="-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pacing w:val="2"/>
          <w:sz w:val="24"/>
          <w:szCs w:val="24"/>
          <w:lang w:val="tt-RU"/>
        </w:rPr>
      </w:pPr>
      <w:proofErr w:type="spellStart"/>
      <w:r w:rsidRPr="000A6979">
        <w:rPr>
          <w:rFonts w:ascii="Times New Roman" w:hAnsi="Times New Roman"/>
          <w:b/>
          <w:bCs/>
          <w:spacing w:val="2"/>
          <w:sz w:val="24"/>
          <w:szCs w:val="24"/>
        </w:rPr>
        <w:t>Живопись</w:t>
      </w:r>
      <w:proofErr w:type="gramStart"/>
      <w:r w:rsidRPr="000A6979">
        <w:rPr>
          <w:rFonts w:ascii="Times New Roman" w:hAnsi="Times New Roman"/>
          <w:b/>
          <w:bCs/>
          <w:spacing w:val="2"/>
          <w:sz w:val="24"/>
          <w:szCs w:val="24"/>
        </w:rPr>
        <w:t>.</w:t>
      </w:r>
      <w:r w:rsidRPr="000A6979">
        <w:rPr>
          <w:rFonts w:ascii="Times New Roman" w:hAnsi="Times New Roman"/>
          <w:spacing w:val="2"/>
          <w:sz w:val="24"/>
          <w:szCs w:val="24"/>
        </w:rPr>
        <w:t>Ж</w:t>
      </w:r>
      <w:proofErr w:type="gramEnd"/>
      <w:r w:rsidRPr="000A6979">
        <w:rPr>
          <w:rFonts w:ascii="Times New Roman" w:hAnsi="Times New Roman"/>
          <w:spacing w:val="2"/>
          <w:sz w:val="24"/>
          <w:szCs w:val="24"/>
        </w:rPr>
        <w:t>ивописныематериалы.Красота</w:t>
      </w:r>
      <w:proofErr w:type="spellEnd"/>
      <w:r w:rsidRPr="000A6979">
        <w:rPr>
          <w:rFonts w:ascii="Times New Roman" w:hAnsi="Times New Roman"/>
          <w:spacing w:val="2"/>
          <w:sz w:val="24"/>
          <w:szCs w:val="24"/>
        </w:rPr>
        <w:t xml:space="preserve"> и разнообразие природы, человека, зданий, предметов, выраженные средствами </w:t>
      </w:r>
      <w:proofErr w:type="spellStart"/>
      <w:r w:rsidRPr="000A6979">
        <w:rPr>
          <w:rFonts w:ascii="Times New Roman" w:hAnsi="Times New Roman"/>
          <w:spacing w:val="2"/>
          <w:sz w:val="24"/>
          <w:szCs w:val="24"/>
        </w:rPr>
        <w:t>живописи.Выбор</w:t>
      </w:r>
      <w:proofErr w:type="spellEnd"/>
      <w:r w:rsidRPr="000A6979">
        <w:rPr>
          <w:rFonts w:ascii="Times New Roman" w:hAnsi="Times New Roman"/>
          <w:spacing w:val="2"/>
          <w:sz w:val="24"/>
          <w:szCs w:val="24"/>
        </w:rPr>
        <w:t xml:space="preserve"> средств художественной выразительности для создания живописного образа в соответствии с поставленными </w:t>
      </w:r>
      <w:proofErr w:type="spellStart"/>
      <w:r w:rsidRPr="000A6979">
        <w:rPr>
          <w:rFonts w:ascii="Times New Roman" w:hAnsi="Times New Roman"/>
          <w:sz w:val="24"/>
          <w:szCs w:val="24"/>
        </w:rPr>
        <w:t>задачами.</w:t>
      </w:r>
      <w:r w:rsidRPr="000A6979">
        <w:rPr>
          <w:rFonts w:ascii="Times New Roman" w:hAnsi="Times New Roman"/>
          <w:spacing w:val="2"/>
          <w:sz w:val="24"/>
          <w:szCs w:val="24"/>
        </w:rPr>
        <w:t>Образ</w:t>
      </w:r>
      <w:proofErr w:type="spellEnd"/>
      <w:r w:rsidRPr="000A6979">
        <w:rPr>
          <w:rFonts w:ascii="Times New Roman" w:hAnsi="Times New Roman"/>
          <w:spacing w:val="2"/>
          <w:sz w:val="24"/>
          <w:szCs w:val="24"/>
        </w:rPr>
        <w:t xml:space="preserve"> природы и человека в живописи.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pacing w:val="2"/>
          <w:sz w:val="24"/>
          <w:szCs w:val="24"/>
          <w:lang w:val="tt-RU"/>
        </w:rPr>
      </w:pPr>
      <w:proofErr w:type="spellStart"/>
      <w:r w:rsidRPr="000A6979">
        <w:rPr>
          <w:rFonts w:ascii="Times New Roman" w:hAnsi="Times New Roman"/>
          <w:b/>
          <w:bCs/>
          <w:spacing w:val="2"/>
          <w:sz w:val="24"/>
          <w:szCs w:val="24"/>
        </w:rPr>
        <w:t>Скульптура</w:t>
      </w:r>
      <w:proofErr w:type="gramStart"/>
      <w:r w:rsidRPr="000A6979">
        <w:rPr>
          <w:rFonts w:ascii="Times New Roman" w:hAnsi="Times New Roman"/>
          <w:b/>
          <w:bCs/>
          <w:spacing w:val="2"/>
          <w:sz w:val="24"/>
          <w:szCs w:val="24"/>
        </w:rPr>
        <w:t>.</w:t>
      </w:r>
      <w:r w:rsidRPr="000A6979">
        <w:rPr>
          <w:rFonts w:ascii="Times New Roman" w:hAnsi="Times New Roman"/>
          <w:spacing w:val="2"/>
          <w:sz w:val="24"/>
          <w:szCs w:val="24"/>
        </w:rPr>
        <w:t>М</w:t>
      </w:r>
      <w:proofErr w:type="gramEnd"/>
      <w:r w:rsidRPr="000A6979">
        <w:rPr>
          <w:rFonts w:ascii="Times New Roman" w:hAnsi="Times New Roman"/>
          <w:spacing w:val="2"/>
          <w:sz w:val="24"/>
          <w:szCs w:val="24"/>
        </w:rPr>
        <w:t>атериалы</w:t>
      </w:r>
      <w:proofErr w:type="spellEnd"/>
      <w:r w:rsidRPr="000A6979">
        <w:rPr>
          <w:rFonts w:ascii="Times New Roman" w:hAnsi="Times New Roman"/>
          <w:spacing w:val="2"/>
          <w:sz w:val="24"/>
          <w:szCs w:val="24"/>
        </w:rPr>
        <w:t xml:space="preserve"> скульптуры и их роль в создании выразительного образа. Элементарные приемы работы </w:t>
      </w:r>
      <w:r w:rsidRPr="000A6979">
        <w:rPr>
          <w:rFonts w:ascii="Times New Roman" w:hAnsi="Times New Roman"/>
          <w:sz w:val="24"/>
          <w:szCs w:val="24"/>
        </w:rPr>
        <w:t xml:space="preserve">с пластическими скульптурными материалами для создания </w:t>
      </w:r>
      <w:r w:rsidRPr="000A6979">
        <w:rPr>
          <w:rFonts w:ascii="Times New Roman" w:hAnsi="Times New Roman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0A6979">
        <w:rPr>
          <w:rFonts w:ascii="Times New Roman" w:hAnsi="Times New Roman"/>
          <w:sz w:val="24"/>
          <w:szCs w:val="24"/>
        </w:rPr>
        <w:t>набор объема, вытягивание формы).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A6979">
        <w:rPr>
          <w:rFonts w:ascii="Times New Roman" w:hAnsi="Times New Roman"/>
          <w:b/>
          <w:bCs/>
          <w:sz w:val="24"/>
          <w:szCs w:val="24"/>
        </w:rPr>
        <w:t xml:space="preserve">Художественное конструирование и </w:t>
      </w:r>
      <w:proofErr w:type="spellStart"/>
      <w:r w:rsidRPr="000A6979">
        <w:rPr>
          <w:rFonts w:ascii="Times New Roman" w:hAnsi="Times New Roman"/>
          <w:b/>
          <w:bCs/>
          <w:sz w:val="24"/>
          <w:szCs w:val="24"/>
        </w:rPr>
        <w:t>дизайн</w:t>
      </w:r>
      <w:proofErr w:type="gramStart"/>
      <w:r w:rsidRPr="000A6979">
        <w:rPr>
          <w:rFonts w:ascii="Times New Roman" w:hAnsi="Times New Roman"/>
          <w:b/>
          <w:bCs/>
          <w:sz w:val="24"/>
          <w:szCs w:val="24"/>
        </w:rPr>
        <w:t>.</w:t>
      </w:r>
      <w:r w:rsidRPr="000A6979">
        <w:rPr>
          <w:rFonts w:ascii="Times New Roman" w:hAnsi="Times New Roman"/>
          <w:sz w:val="24"/>
          <w:szCs w:val="24"/>
        </w:rPr>
        <w:t>Р</w:t>
      </w:r>
      <w:proofErr w:type="gramEnd"/>
      <w:r w:rsidRPr="000A6979">
        <w:rPr>
          <w:rFonts w:ascii="Times New Roman" w:hAnsi="Times New Roman"/>
          <w:sz w:val="24"/>
          <w:szCs w:val="24"/>
        </w:rPr>
        <w:t>азнообразие</w:t>
      </w:r>
      <w:proofErr w:type="spellEnd"/>
      <w:r w:rsidRPr="000A6979">
        <w:rPr>
          <w:rFonts w:ascii="Times New Roman" w:hAnsi="Times New Roman"/>
          <w:sz w:val="24"/>
          <w:szCs w:val="24"/>
        </w:rPr>
        <w:t xml:space="preserve"> материалов для художественного конструирования и моделирования (пластилин, др.).Элементарные приемы работы с различными материалами для</w:t>
      </w:r>
      <w:r w:rsidRPr="000A6979">
        <w:rPr>
          <w:rFonts w:ascii="Times New Roman" w:hAnsi="Times New Roman"/>
          <w:sz w:val="24"/>
          <w:szCs w:val="24"/>
        </w:rPr>
        <w:t> </w:t>
      </w:r>
      <w:r w:rsidRPr="000A6979">
        <w:rPr>
          <w:rFonts w:ascii="Times New Roman" w:hAnsi="Times New Roman"/>
          <w:sz w:val="24"/>
          <w:szCs w:val="24"/>
        </w:rPr>
        <w:t xml:space="preserve">бумага, картон и создания </w:t>
      </w:r>
      <w:r w:rsidRPr="000A6979">
        <w:rPr>
          <w:rFonts w:ascii="Times New Roman" w:hAnsi="Times New Roman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0A6979">
        <w:rPr>
          <w:rFonts w:ascii="Times New Roman" w:hAnsi="Times New Roman"/>
          <w:sz w:val="24"/>
          <w:szCs w:val="24"/>
        </w:rPr>
        <w:t xml:space="preserve">объема, вытягивание формы; бумага и картон — сгибание, </w:t>
      </w:r>
      <w:r w:rsidRPr="000A6979">
        <w:rPr>
          <w:rFonts w:ascii="Times New Roman" w:hAnsi="Times New Roman"/>
          <w:spacing w:val="2"/>
          <w:sz w:val="24"/>
          <w:szCs w:val="24"/>
        </w:rPr>
        <w:t>вырезание).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0A6979">
        <w:rPr>
          <w:rFonts w:ascii="Times New Roman" w:eastAsia="Calibri" w:hAnsi="Times New Roman"/>
          <w:b/>
          <w:bCs/>
          <w:sz w:val="24"/>
          <w:szCs w:val="24"/>
        </w:rPr>
        <w:t>Азбука искусства. Как говорит искусство?</w:t>
      </w:r>
    </w:p>
    <w:p w:rsidR="000B7B93" w:rsidRPr="000A6979" w:rsidRDefault="000B7B93" w:rsidP="000B7B93">
      <w:pPr>
        <w:tabs>
          <w:tab w:val="left" w:pos="-1134"/>
        </w:tabs>
        <w:autoSpaceDE w:val="0"/>
        <w:autoSpaceDN w:val="0"/>
        <w:adjustRightInd w:val="0"/>
        <w:spacing w:after="0" w:line="240" w:lineRule="auto"/>
        <w:ind w:firstLine="708"/>
        <w:jc w:val="both"/>
        <w:textAlignment w:val="center"/>
        <w:rPr>
          <w:rFonts w:ascii="Times New Roman" w:hAnsi="Times New Roman"/>
          <w:sz w:val="24"/>
          <w:szCs w:val="24"/>
        </w:rPr>
      </w:pPr>
      <w:proofErr w:type="spellStart"/>
      <w:r w:rsidRPr="000A6979">
        <w:rPr>
          <w:rFonts w:ascii="Times New Roman" w:hAnsi="Times New Roman"/>
          <w:b/>
          <w:bCs/>
          <w:spacing w:val="-2"/>
          <w:sz w:val="24"/>
          <w:szCs w:val="24"/>
        </w:rPr>
        <w:t>Композиция</w:t>
      </w:r>
      <w:proofErr w:type="gramStart"/>
      <w:r w:rsidRPr="000A6979">
        <w:rPr>
          <w:rFonts w:ascii="Times New Roman" w:hAnsi="Times New Roman"/>
          <w:b/>
          <w:bCs/>
          <w:spacing w:val="-2"/>
          <w:sz w:val="24"/>
          <w:szCs w:val="24"/>
        </w:rPr>
        <w:t>.</w:t>
      </w:r>
      <w:r w:rsidRPr="000A6979">
        <w:rPr>
          <w:rFonts w:ascii="Times New Roman" w:hAnsi="Times New Roman"/>
          <w:spacing w:val="2"/>
          <w:sz w:val="24"/>
          <w:szCs w:val="24"/>
        </w:rPr>
        <w:t>П</w:t>
      </w:r>
      <w:proofErr w:type="gramEnd"/>
      <w:r w:rsidRPr="000A6979">
        <w:rPr>
          <w:rFonts w:ascii="Times New Roman" w:hAnsi="Times New Roman"/>
          <w:spacing w:val="2"/>
          <w:sz w:val="24"/>
          <w:szCs w:val="24"/>
        </w:rPr>
        <w:t>онятия</w:t>
      </w:r>
      <w:proofErr w:type="spellEnd"/>
      <w:r w:rsidRPr="000A6979">
        <w:rPr>
          <w:rFonts w:ascii="Times New Roman" w:hAnsi="Times New Roman"/>
          <w:spacing w:val="2"/>
          <w:sz w:val="24"/>
          <w:szCs w:val="24"/>
        </w:rPr>
        <w:t xml:space="preserve">: горизонталь, вертикаль </w:t>
      </w:r>
      <w:r w:rsidRPr="000A6979">
        <w:rPr>
          <w:rFonts w:ascii="Times New Roman" w:hAnsi="Times New Roman"/>
          <w:sz w:val="24"/>
          <w:szCs w:val="24"/>
        </w:rPr>
        <w:t>и диагональ в построении композиции. Пропорции и перспектива. Симметрия и асимметрия.</w:t>
      </w:r>
    </w:p>
    <w:p w:rsidR="000B7B93" w:rsidRPr="000A6979" w:rsidRDefault="000B7B93" w:rsidP="000B7B93">
      <w:pPr>
        <w:tabs>
          <w:tab w:val="left" w:pos="-1134"/>
        </w:tabs>
        <w:autoSpaceDE w:val="0"/>
        <w:autoSpaceDN w:val="0"/>
        <w:adjustRightInd w:val="0"/>
        <w:spacing w:after="0" w:line="240" w:lineRule="auto"/>
        <w:ind w:firstLine="708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A6979">
        <w:rPr>
          <w:rFonts w:ascii="Times New Roman" w:hAnsi="Times New Roman"/>
          <w:b/>
          <w:bCs/>
          <w:sz w:val="24"/>
          <w:szCs w:val="24"/>
        </w:rPr>
        <w:t>Цвет</w:t>
      </w:r>
      <w:proofErr w:type="gramStart"/>
      <w:r w:rsidRPr="000A6979">
        <w:rPr>
          <w:rFonts w:ascii="Times New Roman" w:hAnsi="Times New Roman"/>
          <w:b/>
          <w:bCs/>
          <w:sz w:val="24"/>
          <w:szCs w:val="24"/>
        </w:rPr>
        <w:t>.</w:t>
      </w:r>
      <w:r w:rsidRPr="000A6979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0A6979">
        <w:rPr>
          <w:rFonts w:ascii="Times New Roman" w:hAnsi="Times New Roman"/>
          <w:bCs/>
          <w:sz w:val="24"/>
          <w:szCs w:val="24"/>
        </w:rPr>
        <w:t>еплые</w:t>
      </w:r>
      <w:proofErr w:type="spellEnd"/>
      <w:r w:rsidRPr="000A6979">
        <w:rPr>
          <w:rFonts w:ascii="Times New Roman" w:hAnsi="Times New Roman"/>
          <w:bCs/>
          <w:sz w:val="24"/>
          <w:szCs w:val="24"/>
        </w:rPr>
        <w:t xml:space="preserve"> и холодные </w:t>
      </w:r>
      <w:proofErr w:type="spellStart"/>
      <w:r w:rsidRPr="000A6979">
        <w:rPr>
          <w:rFonts w:ascii="Times New Roman" w:hAnsi="Times New Roman"/>
          <w:bCs/>
          <w:sz w:val="24"/>
          <w:szCs w:val="24"/>
        </w:rPr>
        <w:t>цвета.Смешение</w:t>
      </w:r>
      <w:proofErr w:type="spellEnd"/>
      <w:r w:rsidRPr="000A69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A6979">
        <w:rPr>
          <w:rFonts w:ascii="Times New Roman" w:hAnsi="Times New Roman"/>
          <w:bCs/>
          <w:sz w:val="24"/>
          <w:szCs w:val="24"/>
        </w:rPr>
        <w:t>цветов.Роль</w:t>
      </w:r>
      <w:proofErr w:type="spellEnd"/>
      <w:r w:rsidRPr="000A6979">
        <w:rPr>
          <w:rFonts w:ascii="Times New Roman" w:hAnsi="Times New Roman"/>
          <w:bCs/>
          <w:sz w:val="24"/>
          <w:szCs w:val="24"/>
        </w:rPr>
        <w:t xml:space="preserve"> белой и черной красок в эмоциональном звучании и выразительности </w:t>
      </w:r>
      <w:proofErr w:type="spellStart"/>
      <w:r w:rsidRPr="000A6979">
        <w:rPr>
          <w:rFonts w:ascii="Times New Roman" w:hAnsi="Times New Roman"/>
          <w:bCs/>
          <w:sz w:val="24"/>
          <w:szCs w:val="24"/>
        </w:rPr>
        <w:t>образа.Эмоциональные</w:t>
      </w:r>
      <w:proofErr w:type="spellEnd"/>
      <w:r w:rsidRPr="000A6979">
        <w:rPr>
          <w:rFonts w:ascii="Times New Roman" w:hAnsi="Times New Roman"/>
          <w:bCs/>
          <w:sz w:val="24"/>
          <w:szCs w:val="24"/>
        </w:rPr>
        <w:t xml:space="preserve"> возможности </w:t>
      </w:r>
      <w:proofErr w:type="spellStart"/>
      <w:r w:rsidRPr="000A6979">
        <w:rPr>
          <w:rFonts w:ascii="Times New Roman" w:hAnsi="Times New Roman"/>
          <w:bCs/>
          <w:sz w:val="24"/>
          <w:szCs w:val="24"/>
        </w:rPr>
        <w:t>цвета.Практическое</w:t>
      </w:r>
      <w:proofErr w:type="spellEnd"/>
      <w:r w:rsidRPr="000A6979">
        <w:rPr>
          <w:rFonts w:ascii="Times New Roman" w:hAnsi="Times New Roman"/>
          <w:bCs/>
          <w:sz w:val="24"/>
          <w:szCs w:val="24"/>
        </w:rPr>
        <w:t xml:space="preserve"> овладение основами </w:t>
      </w:r>
      <w:proofErr w:type="spellStart"/>
      <w:r w:rsidRPr="000A6979">
        <w:rPr>
          <w:rFonts w:ascii="Times New Roman" w:hAnsi="Times New Roman"/>
          <w:bCs/>
          <w:sz w:val="24"/>
          <w:szCs w:val="24"/>
        </w:rPr>
        <w:t>цветоведения.Передача</w:t>
      </w:r>
      <w:proofErr w:type="spellEnd"/>
      <w:r w:rsidRPr="000A6979">
        <w:rPr>
          <w:rFonts w:ascii="Times New Roman" w:hAnsi="Times New Roman"/>
          <w:bCs/>
          <w:sz w:val="24"/>
          <w:szCs w:val="24"/>
        </w:rPr>
        <w:t xml:space="preserve"> с помощью цвета характера персонажа, его эмоционального состояния.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0A6979">
        <w:rPr>
          <w:rFonts w:ascii="Times New Roman" w:eastAsia="Calibri" w:hAnsi="Times New Roman"/>
          <w:b/>
          <w:bCs/>
          <w:sz w:val="24"/>
          <w:szCs w:val="24"/>
        </w:rPr>
        <w:t xml:space="preserve">Линия. </w:t>
      </w:r>
      <w:proofErr w:type="gramStart"/>
      <w:r w:rsidRPr="000A6979">
        <w:rPr>
          <w:rFonts w:ascii="Times New Roman" w:eastAsia="Calibri" w:hAnsi="Times New Roman"/>
          <w:bCs/>
          <w:sz w:val="24"/>
          <w:szCs w:val="24"/>
        </w:rPr>
        <w:t>Многообразие линий (тонкие, толстые, прямые, волнистые, плавные, острые, закругленные спиралью, летящие) и их знаковый характер.</w:t>
      </w:r>
      <w:proofErr w:type="gramEnd"/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A6979">
        <w:rPr>
          <w:rFonts w:ascii="Times New Roman" w:hAnsi="Times New Roman"/>
          <w:b/>
          <w:bCs/>
          <w:sz w:val="24"/>
          <w:szCs w:val="24"/>
        </w:rPr>
        <w:t>Форма</w:t>
      </w:r>
      <w:proofErr w:type="gramStart"/>
      <w:r w:rsidRPr="000A6979">
        <w:rPr>
          <w:rFonts w:ascii="Times New Roman" w:hAnsi="Times New Roman"/>
          <w:b/>
          <w:bCs/>
          <w:sz w:val="24"/>
          <w:szCs w:val="24"/>
        </w:rPr>
        <w:t>.</w:t>
      </w:r>
      <w:r w:rsidRPr="000A6979">
        <w:rPr>
          <w:rFonts w:ascii="Times New Roman" w:hAnsi="Times New Roman"/>
          <w:bCs/>
          <w:sz w:val="24"/>
          <w:szCs w:val="24"/>
        </w:rPr>
        <w:t>П</w:t>
      </w:r>
      <w:proofErr w:type="gramEnd"/>
      <w:r w:rsidRPr="000A6979">
        <w:rPr>
          <w:rFonts w:ascii="Times New Roman" w:hAnsi="Times New Roman"/>
          <w:bCs/>
          <w:sz w:val="24"/>
          <w:szCs w:val="24"/>
        </w:rPr>
        <w:t>ростые</w:t>
      </w:r>
      <w:proofErr w:type="spellEnd"/>
      <w:r w:rsidRPr="000A6979">
        <w:rPr>
          <w:rFonts w:ascii="Times New Roman" w:hAnsi="Times New Roman"/>
          <w:bCs/>
          <w:sz w:val="24"/>
          <w:szCs w:val="24"/>
        </w:rPr>
        <w:t xml:space="preserve"> геометрические </w:t>
      </w:r>
      <w:proofErr w:type="spellStart"/>
      <w:r w:rsidRPr="000A6979">
        <w:rPr>
          <w:rFonts w:ascii="Times New Roman" w:hAnsi="Times New Roman"/>
          <w:bCs/>
          <w:sz w:val="24"/>
          <w:szCs w:val="24"/>
        </w:rPr>
        <w:t>формы.Природные</w:t>
      </w:r>
      <w:proofErr w:type="spellEnd"/>
      <w:r w:rsidRPr="000A6979">
        <w:rPr>
          <w:rFonts w:ascii="Times New Roman" w:hAnsi="Times New Roman"/>
          <w:bCs/>
          <w:sz w:val="24"/>
          <w:szCs w:val="24"/>
        </w:rPr>
        <w:t xml:space="preserve"> формы.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4"/>
          <w:szCs w:val="24"/>
        </w:rPr>
      </w:pPr>
      <w:proofErr w:type="spellStart"/>
      <w:r w:rsidRPr="000A6979">
        <w:rPr>
          <w:rFonts w:ascii="Times New Roman" w:eastAsia="Calibri" w:hAnsi="Times New Roman"/>
          <w:b/>
          <w:bCs/>
          <w:sz w:val="24"/>
          <w:szCs w:val="24"/>
        </w:rPr>
        <w:t>Объем</w:t>
      </w:r>
      <w:proofErr w:type="gramStart"/>
      <w:r w:rsidRPr="000A6979">
        <w:rPr>
          <w:rFonts w:ascii="Times New Roman" w:eastAsia="Calibri" w:hAnsi="Times New Roman"/>
          <w:b/>
          <w:bCs/>
          <w:sz w:val="24"/>
          <w:szCs w:val="24"/>
        </w:rPr>
        <w:t>.</w:t>
      </w:r>
      <w:r w:rsidRPr="000A6979">
        <w:rPr>
          <w:rFonts w:ascii="Times New Roman" w:eastAsia="Calibri" w:hAnsi="Times New Roman"/>
          <w:bCs/>
          <w:sz w:val="24"/>
          <w:szCs w:val="24"/>
        </w:rPr>
        <w:t>О</w:t>
      </w:r>
      <w:proofErr w:type="gramEnd"/>
      <w:r w:rsidRPr="000A6979">
        <w:rPr>
          <w:rFonts w:ascii="Times New Roman" w:eastAsia="Calibri" w:hAnsi="Times New Roman"/>
          <w:bCs/>
          <w:sz w:val="24"/>
          <w:szCs w:val="24"/>
        </w:rPr>
        <w:t>бъем</w:t>
      </w:r>
      <w:proofErr w:type="spellEnd"/>
      <w:r w:rsidRPr="000A6979">
        <w:rPr>
          <w:rFonts w:ascii="Times New Roman" w:eastAsia="Calibri" w:hAnsi="Times New Roman"/>
          <w:bCs/>
          <w:sz w:val="24"/>
          <w:szCs w:val="24"/>
        </w:rPr>
        <w:t xml:space="preserve"> в пространстве и объем на </w:t>
      </w:r>
      <w:proofErr w:type="spellStart"/>
      <w:r w:rsidRPr="000A6979">
        <w:rPr>
          <w:rFonts w:ascii="Times New Roman" w:eastAsia="Calibri" w:hAnsi="Times New Roman"/>
          <w:bCs/>
          <w:sz w:val="24"/>
          <w:szCs w:val="24"/>
        </w:rPr>
        <w:t>плоскости.Способы</w:t>
      </w:r>
      <w:proofErr w:type="spellEnd"/>
      <w:r w:rsidRPr="000A6979">
        <w:rPr>
          <w:rFonts w:ascii="Times New Roman" w:eastAsia="Calibri" w:hAnsi="Times New Roman"/>
          <w:bCs/>
          <w:sz w:val="24"/>
          <w:szCs w:val="24"/>
        </w:rPr>
        <w:t xml:space="preserve"> передачи объема.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0A6979">
        <w:rPr>
          <w:rFonts w:ascii="Times New Roman" w:eastAsia="Calibri" w:hAnsi="Times New Roman"/>
          <w:b/>
          <w:bCs/>
          <w:sz w:val="24"/>
          <w:szCs w:val="24"/>
        </w:rPr>
        <w:t>Ритм.</w:t>
      </w:r>
      <w:r w:rsidRPr="000A6979">
        <w:rPr>
          <w:rFonts w:ascii="Times New Roman" w:eastAsia="Calibri" w:hAnsi="Times New Roman"/>
          <w:spacing w:val="2"/>
          <w:sz w:val="24"/>
          <w:szCs w:val="24"/>
        </w:rPr>
        <w:t xml:space="preserve"> Виды ритма (спокойный, замедленный, </w:t>
      </w:r>
      <w:proofErr w:type="spellStart"/>
      <w:r w:rsidRPr="000A6979">
        <w:rPr>
          <w:rFonts w:ascii="Times New Roman" w:eastAsia="Calibri" w:hAnsi="Times New Roman"/>
          <w:spacing w:val="2"/>
          <w:sz w:val="24"/>
          <w:szCs w:val="24"/>
        </w:rPr>
        <w:t>порыви</w:t>
      </w:r>
      <w:r w:rsidRPr="000A6979">
        <w:rPr>
          <w:rFonts w:ascii="Times New Roman" w:eastAsia="Calibri" w:hAnsi="Times New Roman"/>
          <w:sz w:val="24"/>
          <w:szCs w:val="24"/>
        </w:rPr>
        <w:t>д</w:t>
      </w:r>
      <w:proofErr w:type="spellEnd"/>
      <w:r w:rsidRPr="000A6979">
        <w:rPr>
          <w:rFonts w:ascii="Times New Roman" w:eastAsia="Calibri" w:hAnsi="Times New Roman"/>
          <w:sz w:val="24"/>
          <w:szCs w:val="24"/>
        </w:rPr>
        <w:t>.)</w:t>
      </w:r>
      <w:proofErr w:type="gramStart"/>
      <w:r w:rsidRPr="000A6979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0A6979">
        <w:rPr>
          <w:rFonts w:ascii="Times New Roman" w:eastAsia="Calibri" w:hAnsi="Times New Roman"/>
          <w:sz w:val="24"/>
          <w:szCs w:val="24"/>
        </w:rPr>
        <w:t> </w:t>
      </w:r>
      <w:proofErr w:type="gramStart"/>
      <w:r w:rsidRPr="000A6979">
        <w:rPr>
          <w:rFonts w:ascii="Times New Roman" w:eastAsia="Calibri" w:hAnsi="Times New Roman"/>
          <w:sz w:val="24"/>
          <w:szCs w:val="24"/>
        </w:rPr>
        <w:t>т</w:t>
      </w:r>
      <w:proofErr w:type="gramEnd"/>
      <w:r w:rsidRPr="000A6979">
        <w:rPr>
          <w:rFonts w:ascii="Times New Roman" w:eastAsia="Calibri" w:hAnsi="Times New Roman"/>
          <w:sz w:val="24"/>
          <w:szCs w:val="24"/>
        </w:rPr>
        <w:t>.</w:t>
      </w:r>
      <w:r w:rsidRPr="000A6979">
        <w:rPr>
          <w:rFonts w:ascii="Times New Roman" w:eastAsia="Calibri" w:hAnsi="Times New Roman"/>
          <w:sz w:val="24"/>
          <w:szCs w:val="24"/>
        </w:rPr>
        <w:t> </w:t>
      </w:r>
      <w:proofErr w:type="spellStart"/>
      <w:r w:rsidRPr="000A6979">
        <w:rPr>
          <w:rFonts w:ascii="Times New Roman" w:eastAsia="Calibri" w:hAnsi="Times New Roman"/>
          <w:sz w:val="24"/>
          <w:szCs w:val="24"/>
        </w:rPr>
        <w:t>стый</w:t>
      </w:r>
      <w:proofErr w:type="spellEnd"/>
      <w:r w:rsidRPr="000A6979">
        <w:rPr>
          <w:rFonts w:ascii="Times New Roman" w:eastAsia="Calibri" w:hAnsi="Times New Roman"/>
          <w:sz w:val="24"/>
          <w:szCs w:val="24"/>
        </w:rPr>
        <w:t xml:space="preserve">, беспокойный и 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0A6979">
        <w:rPr>
          <w:rFonts w:ascii="Times New Roman" w:eastAsia="Calibri" w:hAnsi="Times New Roman"/>
          <w:b/>
          <w:bCs/>
          <w:sz w:val="24"/>
          <w:szCs w:val="24"/>
        </w:rPr>
        <w:t xml:space="preserve">Значимые темы искусства. О чем говорит искусство? 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0A6979">
        <w:rPr>
          <w:rFonts w:ascii="Times New Roman" w:eastAsia="Calibri" w:hAnsi="Times New Roman"/>
          <w:b/>
          <w:bCs/>
          <w:sz w:val="24"/>
          <w:szCs w:val="24"/>
        </w:rPr>
        <w:t xml:space="preserve">Земля — наш общий дом. </w:t>
      </w:r>
      <w:r w:rsidRPr="000A6979">
        <w:rPr>
          <w:rFonts w:ascii="Times New Roman" w:eastAsia="Calibri" w:hAnsi="Times New Roman"/>
          <w:sz w:val="24"/>
          <w:szCs w:val="24"/>
        </w:rPr>
        <w:t xml:space="preserve">Разница в изображении природы в разное время года, суток, в различную </w:t>
      </w:r>
      <w:proofErr w:type="spellStart"/>
      <w:r w:rsidRPr="000A6979">
        <w:rPr>
          <w:rFonts w:ascii="Times New Roman" w:eastAsia="Calibri" w:hAnsi="Times New Roman"/>
          <w:sz w:val="24"/>
          <w:szCs w:val="24"/>
        </w:rPr>
        <w:t>погоду</w:t>
      </w:r>
      <w:proofErr w:type="gramStart"/>
      <w:r w:rsidRPr="000A6979">
        <w:rPr>
          <w:rFonts w:ascii="Times New Roman" w:eastAsia="Calibri" w:hAnsi="Times New Roman"/>
          <w:sz w:val="24"/>
          <w:szCs w:val="24"/>
        </w:rPr>
        <w:t>.Ж</w:t>
      </w:r>
      <w:proofErr w:type="gramEnd"/>
      <w:r w:rsidRPr="000A6979">
        <w:rPr>
          <w:rFonts w:ascii="Times New Roman" w:eastAsia="Calibri" w:hAnsi="Times New Roman"/>
          <w:sz w:val="24"/>
          <w:szCs w:val="24"/>
        </w:rPr>
        <w:t>анрпейзажа.Использование</w:t>
      </w:r>
      <w:proofErr w:type="spellEnd"/>
      <w:r w:rsidRPr="000A6979">
        <w:rPr>
          <w:rFonts w:ascii="Times New Roman" w:eastAsia="Calibri" w:hAnsi="Times New Roman"/>
          <w:sz w:val="24"/>
          <w:szCs w:val="24"/>
        </w:rPr>
        <w:t xml:space="preserve"> различных художественных материалов и средств для создания выразительных образов </w:t>
      </w:r>
      <w:proofErr w:type="spellStart"/>
      <w:r w:rsidRPr="000A6979">
        <w:rPr>
          <w:rFonts w:ascii="Times New Roman" w:eastAsia="Calibri" w:hAnsi="Times New Roman"/>
          <w:sz w:val="24"/>
          <w:szCs w:val="24"/>
        </w:rPr>
        <w:t>природы.Восприятие</w:t>
      </w:r>
      <w:proofErr w:type="spellEnd"/>
      <w:r w:rsidRPr="000A6979">
        <w:rPr>
          <w:rFonts w:ascii="Times New Roman" w:eastAsia="Calibri" w:hAnsi="Times New Roman"/>
          <w:sz w:val="24"/>
          <w:szCs w:val="24"/>
        </w:rPr>
        <w:t xml:space="preserve"> и эмоциональная оценка  шедевров  русского  и  зарубежного  искусства, изображающих  природу. </w:t>
      </w:r>
      <w:proofErr w:type="gramStart"/>
      <w:r w:rsidRPr="000A6979">
        <w:rPr>
          <w:rFonts w:ascii="Times New Roman" w:eastAsia="Calibri" w:hAnsi="Times New Roman"/>
          <w:sz w:val="24"/>
          <w:szCs w:val="24"/>
        </w:rPr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Индия.</w:t>
      </w:r>
      <w:proofErr w:type="gramEnd"/>
      <w:r w:rsidRPr="000A6979">
        <w:rPr>
          <w:rFonts w:ascii="Times New Roman" w:eastAsia="Calibri" w:hAnsi="Times New Roman"/>
          <w:sz w:val="24"/>
          <w:szCs w:val="24"/>
        </w:rPr>
        <w:t xml:space="preserve"> Образ человека в искусстве разных народов. Образы архитектуры и декоративно-прикладного искусства.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0A6979">
        <w:rPr>
          <w:rFonts w:ascii="Times New Roman" w:eastAsia="Calibri" w:hAnsi="Times New Roman"/>
          <w:b/>
          <w:sz w:val="24"/>
          <w:szCs w:val="24"/>
        </w:rPr>
        <w:lastRenderedPageBreak/>
        <w:t>Родина моя - Россия.</w:t>
      </w:r>
      <w:r w:rsidRPr="000A6979">
        <w:rPr>
          <w:rFonts w:ascii="Times New Roman" w:eastAsia="Calibri" w:hAnsi="Times New Roman"/>
          <w:sz w:val="24"/>
          <w:szCs w:val="24"/>
        </w:rPr>
        <w:t xml:space="preserve"> Роль природных условий в ха</w:t>
      </w:r>
      <w:r w:rsidRPr="000A6979">
        <w:rPr>
          <w:rFonts w:ascii="Times New Roman" w:eastAsia="Calibri" w:hAnsi="Times New Roman"/>
          <w:spacing w:val="2"/>
          <w:sz w:val="24"/>
          <w:szCs w:val="24"/>
        </w:rPr>
        <w:t xml:space="preserve">рактере традиционной культуры народов России. Пейзажи </w:t>
      </w:r>
      <w:r w:rsidRPr="000A6979">
        <w:rPr>
          <w:rFonts w:ascii="Times New Roman" w:eastAsia="Calibri" w:hAnsi="Times New Roman"/>
          <w:sz w:val="24"/>
          <w:szCs w:val="24"/>
        </w:rPr>
        <w:t>родной природы. Связь изобразительного искусства с музыкой, песней, танцами, былинами, сказаниями, сказками.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0A6979">
        <w:rPr>
          <w:rFonts w:ascii="Times New Roman" w:eastAsia="Calibri" w:hAnsi="Times New Roman"/>
          <w:b/>
          <w:bCs/>
          <w:spacing w:val="2"/>
          <w:sz w:val="24"/>
          <w:szCs w:val="24"/>
        </w:rPr>
        <w:t>Человек и человеческие взаимоотношения.</w:t>
      </w:r>
    </w:p>
    <w:p w:rsidR="000B7B93" w:rsidRPr="000A6979" w:rsidRDefault="000B7B93" w:rsidP="000B7B93">
      <w:pPr>
        <w:tabs>
          <w:tab w:val="left" w:pos="-113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6979">
        <w:rPr>
          <w:rFonts w:ascii="Times New Roman" w:eastAsia="Calibri" w:hAnsi="Times New Roman"/>
          <w:spacing w:val="2"/>
          <w:sz w:val="24"/>
          <w:szCs w:val="24"/>
        </w:rPr>
        <w:t>Образ че</w:t>
      </w:r>
      <w:r w:rsidRPr="000A6979">
        <w:rPr>
          <w:rFonts w:ascii="Times New Roman" w:eastAsia="Calibri" w:hAnsi="Times New Roman"/>
          <w:sz w:val="24"/>
          <w:szCs w:val="24"/>
        </w:rPr>
        <w:t xml:space="preserve">ловека в разных культурах мира. Образ современника. Жанр портрета. </w:t>
      </w:r>
      <w:proofErr w:type="gramStart"/>
      <w:r w:rsidRPr="000A6979">
        <w:rPr>
          <w:rFonts w:ascii="Times New Roman" w:eastAsia="Calibri" w:hAnsi="Times New Roman"/>
          <w:sz w:val="24"/>
          <w:szCs w:val="24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д.</w:t>
      </w:r>
      <w:r w:rsidRPr="000A6979">
        <w:rPr>
          <w:rFonts w:ascii="Times New Roman" w:eastAsia="Calibri" w:hAnsi="Times New Roman"/>
          <w:sz w:val="24"/>
          <w:szCs w:val="24"/>
        </w:rPr>
        <w:t> </w:t>
      </w:r>
      <w:r w:rsidRPr="000A6979">
        <w:rPr>
          <w:rFonts w:ascii="Times New Roman" w:eastAsia="Calibri" w:hAnsi="Times New Roman"/>
          <w:sz w:val="24"/>
          <w:szCs w:val="24"/>
        </w:rPr>
        <w:t>т.</w:t>
      </w:r>
      <w:r w:rsidRPr="000A6979">
        <w:rPr>
          <w:rFonts w:ascii="Times New Roman" w:eastAsia="Calibri" w:hAnsi="Times New Roman"/>
          <w:sz w:val="24"/>
          <w:szCs w:val="24"/>
        </w:rPr>
        <w:t> </w:t>
      </w:r>
      <w:r w:rsidRPr="000A6979">
        <w:rPr>
          <w:rFonts w:ascii="Times New Roman" w:eastAsia="Calibri" w:hAnsi="Times New Roman"/>
          <w:sz w:val="24"/>
          <w:szCs w:val="24"/>
        </w:rPr>
        <w:t>героизм, бескорыстие и</w:t>
      </w:r>
      <w:proofErr w:type="gramEnd"/>
    </w:p>
    <w:p w:rsidR="000B7B93" w:rsidRPr="000A6979" w:rsidRDefault="000B7B93" w:rsidP="000B7B93">
      <w:pPr>
        <w:tabs>
          <w:tab w:val="left" w:pos="-1134"/>
        </w:tabs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4"/>
          <w:szCs w:val="24"/>
        </w:rPr>
      </w:pPr>
      <w:r w:rsidRPr="000A6979">
        <w:rPr>
          <w:rFonts w:ascii="Times New Roman" w:eastAsia="Calibri" w:hAnsi="Times New Roman"/>
          <w:b/>
          <w:sz w:val="24"/>
          <w:szCs w:val="24"/>
        </w:rPr>
        <w:t xml:space="preserve">Искусство дарит людям </w:t>
      </w:r>
      <w:proofErr w:type="spellStart"/>
      <w:r w:rsidRPr="000A6979">
        <w:rPr>
          <w:rFonts w:ascii="Times New Roman" w:eastAsia="Calibri" w:hAnsi="Times New Roman"/>
          <w:b/>
          <w:sz w:val="24"/>
          <w:szCs w:val="24"/>
        </w:rPr>
        <w:t>красоту</w:t>
      </w:r>
      <w:proofErr w:type="gramStart"/>
      <w:r w:rsidRPr="000A6979">
        <w:rPr>
          <w:rFonts w:ascii="Times New Roman" w:eastAsia="Calibri" w:hAnsi="Times New Roman"/>
          <w:b/>
          <w:sz w:val="24"/>
          <w:szCs w:val="24"/>
        </w:rPr>
        <w:t>.</w:t>
      </w:r>
      <w:r w:rsidRPr="000A6979">
        <w:rPr>
          <w:rFonts w:ascii="Times New Roman" w:eastAsia="Calibri" w:hAnsi="Times New Roman"/>
          <w:sz w:val="24"/>
          <w:szCs w:val="24"/>
        </w:rPr>
        <w:t>И</w:t>
      </w:r>
      <w:proofErr w:type="gramEnd"/>
      <w:r w:rsidRPr="000A6979">
        <w:rPr>
          <w:rFonts w:ascii="Times New Roman" w:eastAsia="Calibri" w:hAnsi="Times New Roman"/>
          <w:sz w:val="24"/>
          <w:szCs w:val="24"/>
        </w:rPr>
        <w:t>скусство</w:t>
      </w:r>
      <w:proofErr w:type="spellEnd"/>
      <w:r w:rsidRPr="000A6979">
        <w:rPr>
          <w:rFonts w:ascii="Times New Roman" w:eastAsia="Calibri" w:hAnsi="Times New Roman"/>
          <w:sz w:val="24"/>
          <w:szCs w:val="24"/>
        </w:rPr>
        <w:t xml:space="preserve"> вокруг нас </w:t>
      </w:r>
      <w:proofErr w:type="spellStart"/>
      <w:r w:rsidRPr="000A6979">
        <w:rPr>
          <w:rFonts w:ascii="Times New Roman" w:eastAsia="Calibri" w:hAnsi="Times New Roman"/>
          <w:sz w:val="24"/>
          <w:szCs w:val="24"/>
        </w:rPr>
        <w:t>сегодня.Использование</w:t>
      </w:r>
      <w:proofErr w:type="spellEnd"/>
      <w:r w:rsidRPr="000A6979">
        <w:rPr>
          <w:rFonts w:ascii="Times New Roman" w:eastAsia="Calibri" w:hAnsi="Times New Roman"/>
          <w:sz w:val="24"/>
          <w:szCs w:val="24"/>
        </w:rPr>
        <w:t xml:space="preserve"> различных художественных материалов и средств для создания проектов красивых, удобных и выразительных предметов быта, видов транспорта.</w:t>
      </w:r>
    </w:p>
    <w:p w:rsidR="000B7B93" w:rsidRPr="000A6979" w:rsidRDefault="000B7B93" w:rsidP="000B7B93">
      <w:pPr>
        <w:tabs>
          <w:tab w:val="left" w:pos="-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0A6979">
        <w:rPr>
          <w:rFonts w:ascii="Times New Roman" w:eastAsia="Calibri" w:hAnsi="Times New Roman"/>
          <w:b/>
          <w:bCs/>
          <w:sz w:val="24"/>
          <w:szCs w:val="24"/>
        </w:rPr>
        <w:t>Опыт художественно-</w:t>
      </w:r>
      <w:r w:rsidRPr="000A6979">
        <w:rPr>
          <w:rFonts w:ascii="Times New Roman" w:eastAsia="Calibri" w:hAnsi="Times New Roman"/>
          <w:b/>
          <w:bCs/>
          <w:sz w:val="24"/>
          <w:szCs w:val="24"/>
        </w:rPr>
        <w:softHyphen/>
        <w:t xml:space="preserve">творческой деятельности. </w:t>
      </w:r>
      <w:r w:rsidRPr="000A6979">
        <w:rPr>
          <w:rFonts w:ascii="Times New Roman" w:eastAsia="Calibri" w:hAnsi="Times New Roman"/>
          <w:sz w:val="24"/>
          <w:szCs w:val="24"/>
        </w:rPr>
        <w:t>Участие в различных видах изобразительной, декоративно-</w:t>
      </w:r>
      <w:r w:rsidRPr="000A6979">
        <w:rPr>
          <w:rFonts w:ascii="Times New Roman" w:eastAsia="Calibri" w:hAnsi="Times New Roman"/>
          <w:sz w:val="24"/>
          <w:szCs w:val="24"/>
        </w:rPr>
        <w:softHyphen/>
        <w:t>прикладной и художественно-</w:t>
      </w:r>
      <w:r w:rsidRPr="000A6979">
        <w:rPr>
          <w:rFonts w:ascii="Times New Roman" w:eastAsia="Calibri" w:hAnsi="Times New Roman"/>
          <w:sz w:val="24"/>
          <w:szCs w:val="24"/>
        </w:rPr>
        <w:softHyphen/>
        <w:t>конструкторской деятельности. Изображение с натуры, по памяти и воображению (натюрморт, пейзаж, человек, животные, растения)</w:t>
      </w:r>
      <w:proofErr w:type="gramStart"/>
      <w:r w:rsidRPr="000A6979">
        <w:rPr>
          <w:rFonts w:ascii="Times New Roman" w:eastAsia="Calibri" w:hAnsi="Times New Roman"/>
          <w:sz w:val="24"/>
          <w:szCs w:val="24"/>
        </w:rPr>
        <w:t>.</w:t>
      </w:r>
      <w:r w:rsidRPr="000A6979">
        <w:rPr>
          <w:rFonts w:ascii="Times New Roman" w:eastAsia="Calibri" w:hAnsi="Times New Roman"/>
          <w:spacing w:val="2"/>
          <w:sz w:val="24"/>
          <w:szCs w:val="24"/>
        </w:rPr>
        <w:t>О</w:t>
      </w:r>
      <w:proofErr w:type="gramEnd"/>
      <w:r w:rsidRPr="000A6979">
        <w:rPr>
          <w:rFonts w:ascii="Times New Roman" w:eastAsia="Calibri" w:hAnsi="Times New Roman"/>
          <w:spacing w:val="2"/>
          <w:sz w:val="24"/>
          <w:szCs w:val="24"/>
        </w:rPr>
        <w:t>владение основами художественной грамоты: компози</w:t>
      </w:r>
      <w:r w:rsidRPr="000A6979">
        <w:rPr>
          <w:rFonts w:ascii="Times New Roman" w:eastAsia="Calibri" w:hAnsi="Times New Roman"/>
          <w:sz w:val="24"/>
          <w:szCs w:val="24"/>
        </w:rPr>
        <w:t>цией, формой, ритмом, линией, цветом, объемом, фактурой.</w:t>
      </w:r>
      <w:r w:rsidRPr="000A6979">
        <w:rPr>
          <w:rFonts w:ascii="Times New Roman" w:eastAsia="Calibri" w:hAnsi="Times New Roman"/>
          <w:spacing w:val="2"/>
          <w:sz w:val="24"/>
          <w:szCs w:val="24"/>
        </w:rPr>
        <w:t xml:space="preserve"> Выбор и применение выразительных сре</w:t>
      </w:r>
      <w:proofErr w:type="gramStart"/>
      <w:r w:rsidRPr="000A6979">
        <w:rPr>
          <w:rFonts w:ascii="Times New Roman" w:eastAsia="Calibri" w:hAnsi="Times New Roman"/>
          <w:spacing w:val="2"/>
          <w:sz w:val="24"/>
          <w:szCs w:val="24"/>
        </w:rPr>
        <w:t>дств дл</w:t>
      </w:r>
      <w:proofErr w:type="gramEnd"/>
      <w:r w:rsidRPr="000A6979">
        <w:rPr>
          <w:rFonts w:ascii="Times New Roman" w:eastAsia="Calibri" w:hAnsi="Times New Roman"/>
          <w:spacing w:val="2"/>
          <w:sz w:val="24"/>
          <w:szCs w:val="24"/>
        </w:rPr>
        <w:t>я реали</w:t>
      </w:r>
      <w:r w:rsidRPr="000A6979">
        <w:rPr>
          <w:rFonts w:ascii="Times New Roman" w:eastAsia="Calibri" w:hAnsi="Times New Roman"/>
          <w:sz w:val="24"/>
          <w:szCs w:val="24"/>
        </w:rPr>
        <w:t xml:space="preserve">зации собственного замысла в рисунке, живописи, аппликации, скульптуре, художественном конструировании. Передача настроения в творческой работе с помощью цвета, тона, композиции, пространства, линии, штриха, пятна, объема, фактуры </w:t>
      </w:r>
      <w:proofErr w:type="spellStart"/>
      <w:r w:rsidRPr="000A6979">
        <w:rPr>
          <w:rFonts w:ascii="Times New Roman" w:eastAsia="Calibri" w:hAnsi="Times New Roman"/>
          <w:sz w:val="24"/>
          <w:szCs w:val="24"/>
        </w:rPr>
        <w:t>материала</w:t>
      </w:r>
      <w:proofErr w:type="gramStart"/>
      <w:r w:rsidRPr="000A6979">
        <w:rPr>
          <w:rFonts w:ascii="Times New Roman" w:eastAsia="Calibri" w:hAnsi="Times New Roman"/>
          <w:sz w:val="24"/>
          <w:szCs w:val="24"/>
        </w:rPr>
        <w:t>.</w:t>
      </w:r>
      <w:r w:rsidRPr="000A6979">
        <w:rPr>
          <w:rFonts w:ascii="Times New Roman" w:eastAsia="Calibri" w:hAnsi="Times New Roman"/>
          <w:spacing w:val="2"/>
          <w:sz w:val="24"/>
          <w:szCs w:val="24"/>
        </w:rPr>
        <w:t>И</w:t>
      </w:r>
      <w:proofErr w:type="gramEnd"/>
      <w:r w:rsidRPr="000A6979">
        <w:rPr>
          <w:rFonts w:ascii="Times New Roman" w:eastAsia="Calibri" w:hAnsi="Times New Roman"/>
          <w:spacing w:val="2"/>
          <w:sz w:val="24"/>
          <w:szCs w:val="24"/>
        </w:rPr>
        <w:t>спользование</w:t>
      </w:r>
      <w:proofErr w:type="spellEnd"/>
      <w:r w:rsidRPr="000A6979">
        <w:rPr>
          <w:rFonts w:ascii="Times New Roman" w:eastAsia="Calibri" w:hAnsi="Times New Roman"/>
          <w:spacing w:val="2"/>
          <w:sz w:val="24"/>
          <w:szCs w:val="24"/>
        </w:rPr>
        <w:t xml:space="preserve"> в индивидуальной и коллективной дея</w:t>
      </w:r>
      <w:r w:rsidRPr="000A6979">
        <w:rPr>
          <w:rFonts w:ascii="Times New Roman" w:eastAsia="Calibri" w:hAnsi="Times New Roman"/>
          <w:sz w:val="24"/>
          <w:szCs w:val="24"/>
        </w:rPr>
        <w:t xml:space="preserve">тельности различных художественных техник и материалов: </w:t>
      </w:r>
      <w:proofErr w:type="spellStart"/>
      <w:r w:rsidRPr="000A6979">
        <w:rPr>
          <w:rFonts w:ascii="Times New Roman" w:eastAsia="Calibri" w:hAnsi="Times New Roman"/>
          <w:spacing w:val="2"/>
          <w:sz w:val="24"/>
          <w:szCs w:val="24"/>
        </w:rPr>
        <w:t>граттажа</w:t>
      </w:r>
      <w:proofErr w:type="spellEnd"/>
      <w:r w:rsidRPr="000A6979">
        <w:rPr>
          <w:rFonts w:ascii="Times New Roman" w:eastAsia="Calibri" w:hAnsi="Times New Roman"/>
          <w:spacing w:val="2"/>
          <w:sz w:val="24"/>
          <w:szCs w:val="24"/>
        </w:rPr>
        <w:t>, аппликации, компьютерной анимации, натурной мультипликации, фотографии, видеосъемки, бумажной пластики, гуаши, акварели, пастели, восковых</w:t>
      </w:r>
      <w:r w:rsidRPr="000A6979">
        <w:rPr>
          <w:rFonts w:ascii="Times New Roman" w:eastAsia="Calibri" w:hAnsi="Times New Roman"/>
          <w:sz w:val="24"/>
          <w:szCs w:val="24"/>
        </w:rPr>
        <w:t xml:space="preserve"> мелков, туши, карандаша, фломастеров, пластилина, глины, подручных и природных материалов.</w:t>
      </w:r>
    </w:p>
    <w:p w:rsidR="000B7B93" w:rsidRPr="000A6979" w:rsidRDefault="000B7B93" w:rsidP="000B7B93">
      <w:pPr>
        <w:tabs>
          <w:tab w:val="left" w:pos="-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0B7B93" w:rsidRPr="000A6979" w:rsidRDefault="000B7B93" w:rsidP="00AF369C">
      <w:pPr>
        <w:spacing w:after="0" w:line="240" w:lineRule="auto"/>
        <w:ind w:left="709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369C" w:rsidRPr="000A6979" w:rsidRDefault="00AF369C" w:rsidP="00AF369C">
      <w:pPr>
        <w:spacing w:after="0" w:line="240" w:lineRule="auto"/>
        <w:ind w:left="709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369C" w:rsidRPr="000A6979" w:rsidRDefault="00AF369C" w:rsidP="00AF369C">
      <w:pPr>
        <w:spacing w:after="0" w:line="240" w:lineRule="auto"/>
        <w:ind w:left="709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B93" w:rsidRPr="000A6979" w:rsidRDefault="000B7B93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3B89" w:rsidRPr="000A6979" w:rsidRDefault="00AF369C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6979">
        <w:rPr>
          <w:rFonts w:ascii="Times New Roman" w:hAnsi="Times New Roman"/>
          <w:b/>
          <w:sz w:val="24"/>
          <w:szCs w:val="24"/>
        </w:rPr>
        <w:lastRenderedPageBreak/>
        <w:t>П</w:t>
      </w:r>
      <w:r w:rsidR="00A33B89" w:rsidRPr="000A6979">
        <w:rPr>
          <w:rFonts w:ascii="Times New Roman" w:hAnsi="Times New Roman"/>
          <w:b/>
          <w:sz w:val="24"/>
          <w:szCs w:val="24"/>
        </w:rPr>
        <w:t>ланируемые результаты</w:t>
      </w:r>
    </w:p>
    <w:p w:rsidR="00AF369C" w:rsidRPr="000A6979" w:rsidRDefault="00AF369C" w:rsidP="00AF369C">
      <w:pPr>
        <w:tabs>
          <w:tab w:val="left" w:pos="5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3B89" w:rsidRPr="000A6979" w:rsidRDefault="00A33B89" w:rsidP="00A33B89">
      <w:pPr>
        <w:spacing w:after="0" w:line="240" w:lineRule="auto"/>
        <w:ind w:left="709" w:firstLine="426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b/>
          <w:sz w:val="24"/>
          <w:szCs w:val="24"/>
        </w:rPr>
        <w:t>Личностные:</w:t>
      </w:r>
    </w:p>
    <w:p w:rsidR="00A33B89" w:rsidRPr="000A6979" w:rsidRDefault="00A33B89" w:rsidP="00A33B89">
      <w:pPr>
        <w:numPr>
          <w:ilvl w:val="0"/>
          <w:numId w:val="2"/>
        </w:num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b/>
          <w:sz w:val="24"/>
          <w:szCs w:val="24"/>
        </w:rPr>
        <w:t>в ценностно-эстетической сфере</w:t>
      </w:r>
      <w:r w:rsidRPr="000A6979">
        <w:rPr>
          <w:rFonts w:ascii="Times New Roman" w:hAnsi="Times New Roman"/>
          <w:sz w:val="24"/>
          <w:szCs w:val="24"/>
        </w:rPr>
        <w:t xml:space="preserve"> –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A33B89" w:rsidRPr="000A6979" w:rsidRDefault="00A33B89" w:rsidP="00A33B89">
      <w:pPr>
        <w:numPr>
          <w:ilvl w:val="0"/>
          <w:numId w:val="2"/>
        </w:num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b/>
          <w:sz w:val="24"/>
          <w:szCs w:val="24"/>
        </w:rPr>
        <w:t>в познавательной (когнитивной)  сфере</w:t>
      </w:r>
      <w:r w:rsidRPr="000A6979">
        <w:rPr>
          <w:rFonts w:ascii="Times New Roman" w:hAnsi="Times New Roman"/>
          <w:sz w:val="24"/>
          <w:szCs w:val="24"/>
        </w:rPr>
        <w:t xml:space="preserve"> – способность к художественному пониманию мира, умение применять полученные знания в собственной художественно-творческой деятельности;</w:t>
      </w:r>
    </w:p>
    <w:p w:rsidR="00A33B89" w:rsidRPr="000A6979" w:rsidRDefault="00A33B89" w:rsidP="00A33B89">
      <w:pPr>
        <w:numPr>
          <w:ilvl w:val="0"/>
          <w:numId w:val="2"/>
        </w:num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b/>
          <w:sz w:val="24"/>
          <w:szCs w:val="24"/>
        </w:rPr>
        <w:t>в трудовой сфере</w:t>
      </w:r>
      <w:r w:rsidRPr="000A6979">
        <w:rPr>
          <w:rFonts w:ascii="Times New Roman" w:hAnsi="Times New Roman"/>
          <w:sz w:val="24"/>
          <w:szCs w:val="24"/>
        </w:rPr>
        <w:t xml:space="preserve"> – навыки использования различных художественных материалов для работы в разных техниках; стремление использовать художественные умения для создания красивых вещей  или их украшения.</w:t>
      </w:r>
    </w:p>
    <w:p w:rsidR="00A33B89" w:rsidRPr="000A6979" w:rsidRDefault="00A33B89" w:rsidP="00A33B89">
      <w:pPr>
        <w:spacing w:after="0" w:line="240" w:lineRule="auto"/>
        <w:ind w:left="709" w:firstLine="426"/>
        <w:rPr>
          <w:rFonts w:ascii="Times New Roman" w:hAnsi="Times New Roman"/>
          <w:b/>
          <w:sz w:val="24"/>
          <w:szCs w:val="24"/>
        </w:rPr>
      </w:pPr>
      <w:proofErr w:type="spellStart"/>
      <w:r w:rsidRPr="000A697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A6979">
        <w:rPr>
          <w:rFonts w:ascii="Times New Roman" w:hAnsi="Times New Roman"/>
          <w:b/>
          <w:sz w:val="24"/>
          <w:szCs w:val="24"/>
        </w:rPr>
        <w:t>:</w:t>
      </w:r>
    </w:p>
    <w:p w:rsidR="00A33B89" w:rsidRPr="000A6979" w:rsidRDefault="00A33B89" w:rsidP="00A33B89">
      <w:pPr>
        <w:spacing w:after="0" w:line="240" w:lineRule="auto"/>
        <w:ind w:left="709" w:firstLine="426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>1</w:t>
      </w:r>
      <w:r w:rsidRPr="000A6979">
        <w:rPr>
          <w:rFonts w:ascii="Times New Roman" w:hAnsi="Times New Roman"/>
          <w:b/>
          <w:sz w:val="24"/>
          <w:szCs w:val="24"/>
        </w:rPr>
        <w:t>)   умение</w:t>
      </w:r>
      <w:r w:rsidRPr="000A6979">
        <w:rPr>
          <w:rFonts w:ascii="Times New Roman" w:hAnsi="Times New Roman"/>
          <w:sz w:val="24"/>
          <w:szCs w:val="24"/>
        </w:rPr>
        <w:t xml:space="preserve"> видеть  и воспринимать проявления художественной культуры  в окружающей жизни </w:t>
      </w:r>
    </w:p>
    <w:p w:rsidR="00A33B89" w:rsidRPr="000A6979" w:rsidRDefault="00A33B89" w:rsidP="00A33B89">
      <w:pPr>
        <w:spacing w:after="0" w:line="240" w:lineRule="auto"/>
        <w:ind w:left="709" w:firstLine="426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>(техника, музеи, архитектура, дизайн, скульптура и др.);</w:t>
      </w:r>
    </w:p>
    <w:p w:rsidR="00A33B89" w:rsidRPr="000A6979" w:rsidRDefault="00A33B89" w:rsidP="00A33B89">
      <w:pPr>
        <w:spacing w:after="0" w:line="240" w:lineRule="auto"/>
        <w:ind w:left="709" w:firstLine="426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 xml:space="preserve">2)   </w:t>
      </w:r>
      <w:r w:rsidRPr="000A6979">
        <w:rPr>
          <w:rFonts w:ascii="Times New Roman" w:hAnsi="Times New Roman"/>
          <w:b/>
          <w:sz w:val="24"/>
          <w:szCs w:val="24"/>
        </w:rPr>
        <w:t xml:space="preserve">желание </w:t>
      </w:r>
      <w:r w:rsidRPr="000A6979">
        <w:rPr>
          <w:rFonts w:ascii="Times New Roman" w:hAnsi="Times New Roman"/>
          <w:sz w:val="24"/>
          <w:szCs w:val="24"/>
        </w:rPr>
        <w:t>общаться с искусством, участвовать в обсуждении содержания и выразительных сре</w:t>
      </w:r>
      <w:proofErr w:type="gramStart"/>
      <w:r w:rsidRPr="000A6979">
        <w:rPr>
          <w:rFonts w:ascii="Times New Roman" w:hAnsi="Times New Roman"/>
          <w:sz w:val="24"/>
          <w:szCs w:val="24"/>
        </w:rPr>
        <w:t>дств  пр</w:t>
      </w:r>
      <w:proofErr w:type="gramEnd"/>
      <w:r w:rsidRPr="000A6979">
        <w:rPr>
          <w:rFonts w:ascii="Times New Roman" w:hAnsi="Times New Roman"/>
          <w:sz w:val="24"/>
          <w:szCs w:val="24"/>
        </w:rPr>
        <w:t>оизведений искусства;</w:t>
      </w:r>
    </w:p>
    <w:p w:rsidR="00A33B89" w:rsidRPr="000A6979" w:rsidRDefault="00A33B89" w:rsidP="00A33B89">
      <w:pPr>
        <w:spacing w:after="0" w:line="240" w:lineRule="auto"/>
        <w:ind w:left="709" w:firstLine="426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0A6979">
        <w:rPr>
          <w:rFonts w:ascii="Times New Roman" w:hAnsi="Times New Roman"/>
          <w:b/>
          <w:sz w:val="24"/>
          <w:szCs w:val="24"/>
        </w:rPr>
        <w:t>активное</w:t>
      </w:r>
      <w:r w:rsidRPr="000A6979">
        <w:rPr>
          <w:rFonts w:ascii="Times New Roman" w:hAnsi="Times New Roman"/>
          <w:sz w:val="24"/>
          <w:szCs w:val="24"/>
        </w:rPr>
        <w:t>использовании</w:t>
      </w:r>
      <w:proofErr w:type="spellEnd"/>
      <w:r w:rsidRPr="000A6979">
        <w:rPr>
          <w:rFonts w:ascii="Times New Roman" w:hAnsi="Times New Roman"/>
          <w:sz w:val="24"/>
          <w:szCs w:val="24"/>
        </w:rPr>
        <w:t xml:space="preserve"> языка изобразительного искусства и различных художественных материалов </w:t>
      </w:r>
      <w:proofErr w:type="gramStart"/>
      <w:r w:rsidRPr="000A6979">
        <w:rPr>
          <w:rFonts w:ascii="Times New Roman" w:hAnsi="Times New Roman"/>
          <w:sz w:val="24"/>
          <w:szCs w:val="24"/>
        </w:rPr>
        <w:t>для</w:t>
      </w:r>
      <w:proofErr w:type="gramEnd"/>
    </w:p>
    <w:p w:rsidR="00A33B89" w:rsidRPr="000A6979" w:rsidRDefault="00A33B89" w:rsidP="00A33B89">
      <w:pPr>
        <w:spacing w:after="0" w:line="240" w:lineRule="auto"/>
        <w:ind w:left="709" w:firstLine="426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>освоения содержания разных учебных предметов (литературы, окружающего мира, родного языка и др.);</w:t>
      </w:r>
    </w:p>
    <w:p w:rsidR="00A33B89" w:rsidRPr="000A6979" w:rsidRDefault="00A33B89" w:rsidP="00A33B89">
      <w:pPr>
        <w:spacing w:after="0" w:line="240" w:lineRule="auto"/>
        <w:ind w:left="709" w:firstLine="426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 xml:space="preserve">4)    </w:t>
      </w:r>
      <w:r w:rsidRPr="000A6979">
        <w:rPr>
          <w:rFonts w:ascii="Times New Roman" w:hAnsi="Times New Roman"/>
          <w:b/>
          <w:sz w:val="24"/>
          <w:szCs w:val="24"/>
        </w:rPr>
        <w:t>обогащение</w:t>
      </w:r>
      <w:r w:rsidRPr="000A6979">
        <w:rPr>
          <w:rFonts w:ascii="Times New Roman" w:hAnsi="Times New Roman"/>
          <w:sz w:val="24"/>
          <w:szCs w:val="24"/>
        </w:rPr>
        <w:t xml:space="preserve"> ключевых компетенций (коммуникативных, </w:t>
      </w:r>
      <w:proofErr w:type="spellStart"/>
      <w:r w:rsidRPr="000A6979">
        <w:rPr>
          <w:rFonts w:ascii="Times New Roman" w:hAnsi="Times New Roman"/>
          <w:sz w:val="24"/>
          <w:szCs w:val="24"/>
        </w:rPr>
        <w:t>деятельностных</w:t>
      </w:r>
      <w:proofErr w:type="spellEnd"/>
      <w:r w:rsidRPr="000A6979">
        <w:rPr>
          <w:rFonts w:ascii="Times New Roman" w:hAnsi="Times New Roman"/>
          <w:sz w:val="24"/>
          <w:szCs w:val="24"/>
        </w:rPr>
        <w:t xml:space="preserve"> и др.)  художественно-эстетическим содержанием;</w:t>
      </w:r>
    </w:p>
    <w:p w:rsidR="00A33B89" w:rsidRPr="000A6979" w:rsidRDefault="00A33B89" w:rsidP="00A33B89">
      <w:pPr>
        <w:spacing w:after="0" w:line="240" w:lineRule="auto"/>
        <w:ind w:left="709" w:firstLine="426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 xml:space="preserve">5) </w:t>
      </w:r>
      <w:r w:rsidRPr="000A6979">
        <w:rPr>
          <w:rFonts w:ascii="Times New Roman" w:hAnsi="Times New Roman"/>
          <w:b/>
          <w:sz w:val="24"/>
          <w:szCs w:val="24"/>
        </w:rPr>
        <w:t xml:space="preserve">умение </w:t>
      </w:r>
      <w:r w:rsidRPr="000A6979">
        <w:rPr>
          <w:rFonts w:ascii="Times New Roman" w:hAnsi="Times New Roman"/>
          <w:sz w:val="24"/>
          <w:szCs w:val="24"/>
        </w:rPr>
        <w:t xml:space="preserve">организовывать самостоятельную художественно-творческую деятельность, </w:t>
      </w:r>
    </w:p>
    <w:p w:rsidR="00A33B89" w:rsidRPr="000A6979" w:rsidRDefault="00A33B89" w:rsidP="00A33B89">
      <w:pPr>
        <w:spacing w:after="0" w:line="240" w:lineRule="auto"/>
        <w:ind w:left="709" w:firstLine="426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>выбирать средства для  реализации художественного замысла;</w:t>
      </w:r>
    </w:p>
    <w:p w:rsidR="00A33B89" w:rsidRPr="000A6979" w:rsidRDefault="00A33B89" w:rsidP="00A33B89">
      <w:pPr>
        <w:spacing w:after="0" w:line="240" w:lineRule="auto"/>
        <w:ind w:left="709" w:firstLine="426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0A6979">
        <w:rPr>
          <w:rFonts w:ascii="Times New Roman" w:hAnsi="Times New Roman"/>
          <w:sz w:val="24"/>
          <w:szCs w:val="24"/>
        </w:rPr>
        <w:t>:</w:t>
      </w:r>
    </w:p>
    <w:p w:rsidR="00A33B89" w:rsidRPr="000A6979" w:rsidRDefault="00A33B89" w:rsidP="00A33B89">
      <w:pPr>
        <w:numPr>
          <w:ilvl w:val="0"/>
          <w:numId w:val="3"/>
        </w:num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b/>
          <w:sz w:val="24"/>
          <w:szCs w:val="24"/>
        </w:rPr>
        <w:t>в познавательной сфере</w:t>
      </w:r>
      <w:r w:rsidRPr="000A6979">
        <w:rPr>
          <w:rFonts w:ascii="Times New Roman" w:hAnsi="Times New Roman"/>
          <w:sz w:val="24"/>
          <w:szCs w:val="24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</w:t>
      </w:r>
      <w:proofErr w:type="spellStart"/>
      <w:r w:rsidRPr="000A697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A6979">
        <w:rPr>
          <w:rFonts w:ascii="Times New Roman" w:hAnsi="Times New Roman"/>
          <w:sz w:val="24"/>
          <w:szCs w:val="24"/>
        </w:rPr>
        <w:t xml:space="preserve"> представлений о ведущих музеях России и художественных музеях своего региона;</w:t>
      </w:r>
    </w:p>
    <w:p w:rsidR="00A33B89" w:rsidRPr="000A6979" w:rsidRDefault="00A33B89" w:rsidP="00A33B89">
      <w:pPr>
        <w:numPr>
          <w:ilvl w:val="0"/>
          <w:numId w:val="3"/>
        </w:num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A6979">
        <w:rPr>
          <w:rFonts w:ascii="Times New Roman" w:hAnsi="Times New Roman"/>
          <w:b/>
          <w:sz w:val="24"/>
          <w:szCs w:val="24"/>
        </w:rPr>
        <w:t>в ценностно-эстетической сфере</w:t>
      </w:r>
      <w:r w:rsidRPr="000A6979">
        <w:rPr>
          <w:rFonts w:ascii="Times New Roman" w:hAnsi="Times New Roman"/>
          <w:sz w:val="24"/>
          <w:szCs w:val="24"/>
        </w:rPr>
        <w:t xml:space="preserve"> – умение различать и передавать в художественно-творческой  деятельности характер, эмоциональное состояние и  свое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 проявление устойчивого интереса к художественным традициям своего и других народов; </w:t>
      </w:r>
      <w:proofErr w:type="gramEnd"/>
    </w:p>
    <w:p w:rsidR="00A33B89" w:rsidRPr="000A6979" w:rsidRDefault="00A33B89" w:rsidP="00A33B89">
      <w:pPr>
        <w:numPr>
          <w:ilvl w:val="0"/>
          <w:numId w:val="3"/>
        </w:num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b/>
          <w:sz w:val="24"/>
          <w:szCs w:val="24"/>
        </w:rPr>
        <w:t>в коммуникативной сфере</w:t>
      </w:r>
      <w:r w:rsidRPr="000A6979">
        <w:rPr>
          <w:rFonts w:ascii="Times New Roman" w:hAnsi="Times New Roman"/>
          <w:sz w:val="24"/>
          <w:szCs w:val="24"/>
        </w:rPr>
        <w:t xml:space="preserve"> -  способность высказывать суждения о художественных особенностях произведений, изображающих природу и человека в различных  эмоциональных состояниях; умение обсуждать коллективные результаты художественно-творческой деятельности;</w:t>
      </w:r>
    </w:p>
    <w:p w:rsidR="00A33B89" w:rsidRPr="000A6979" w:rsidRDefault="00A33B89" w:rsidP="00A33B89">
      <w:pPr>
        <w:numPr>
          <w:ilvl w:val="0"/>
          <w:numId w:val="3"/>
        </w:num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b/>
          <w:sz w:val="24"/>
          <w:szCs w:val="24"/>
        </w:rPr>
        <w:t>в трудовой сфере</w:t>
      </w:r>
      <w:r w:rsidRPr="000A6979">
        <w:rPr>
          <w:rFonts w:ascii="Times New Roman" w:hAnsi="Times New Roman"/>
          <w:sz w:val="24"/>
          <w:szCs w:val="24"/>
        </w:rPr>
        <w:t xml:space="preserve"> - 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A33B89" w:rsidRPr="000A6979" w:rsidRDefault="00A33B89" w:rsidP="00A33B89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0A6979">
        <w:rPr>
          <w:rFonts w:ascii="Times New Roman" w:hAnsi="Times New Roman"/>
          <w:b/>
          <w:sz w:val="24"/>
          <w:szCs w:val="24"/>
        </w:rPr>
        <w:t xml:space="preserve">В результате изучения предмета « Изобразительное искусство» у </w:t>
      </w:r>
      <w:proofErr w:type="gramStart"/>
      <w:r w:rsidRPr="000A697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0A6979">
        <w:rPr>
          <w:rFonts w:ascii="Times New Roman" w:hAnsi="Times New Roman"/>
          <w:b/>
          <w:sz w:val="24"/>
          <w:szCs w:val="24"/>
        </w:rPr>
        <w:t>:</w:t>
      </w:r>
    </w:p>
    <w:p w:rsidR="00A33B89" w:rsidRPr="000A6979" w:rsidRDefault="00A33B89" w:rsidP="00A33B8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lastRenderedPageBreak/>
        <w:t>•будут сформированы основы художественной культуры: представления о специфике искусства, потребность в художественном творчестве и в общении с искусством;</w:t>
      </w:r>
    </w:p>
    <w:p w:rsidR="00A33B89" w:rsidRPr="000A6979" w:rsidRDefault="00A33B89" w:rsidP="00A33B8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>• 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</w:r>
    </w:p>
    <w:p w:rsidR="00A33B89" w:rsidRPr="000A6979" w:rsidRDefault="00A33B89" w:rsidP="00A33B8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>• формируются основы духовно-нравственных ценностей личности, будет проявляться эмоционально-ценностное отношение к миру, художественный вкус;</w:t>
      </w:r>
    </w:p>
    <w:p w:rsidR="00A33B89" w:rsidRPr="000A6979" w:rsidRDefault="00A33B89" w:rsidP="00A33B8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>• появится способность к реализации творческого потенциала в духовной, художественно-продуктивной деятельности, разовьется трудолюбие, открытость миру, диалогичность;</w:t>
      </w:r>
    </w:p>
    <w:p w:rsidR="00A33B89" w:rsidRPr="000A6979" w:rsidRDefault="00A33B89" w:rsidP="00A33B8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 xml:space="preserve">•установится осознанное уважение и принятие традиций, форм культурного </w:t>
      </w:r>
      <w:proofErr w:type="gramStart"/>
      <w:r w:rsidRPr="000A6979">
        <w:rPr>
          <w:rFonts w:ascii="Times New Roman" w:hAnsi="Times New Roman"/>
          <w:sz w:val="24"/>
          <w:szCs w:val="24"/>
        </w:rPr>
        <w:t>-и</w:t>
      </w:r>
      <w:proofErr w:type="gramEnd"/>
      <w:r w:rsidRPr="000A6979">
        <w:rPr>
          <w:rFonts w:ascii="Times New Roman" w:hAnsi="Times New Roman"/>
          <w:sz w:val="24"/>
          <w:szCs w:val="24"/>
        </w:rPr>
        <w:t>сторической, социальной и духовной жизни родного края, наполнятся конкретным содержание понятия Отечество» ,«родная земля», «моя семья и род», «мой дом», разовьется принятие культуры и духовных традиций много национального народа Российской Федерации, зародится социально ориентированный и взгляд на мир;</w:t>
      </w:r>
    </w:p>
    <w:p w:rsidR="00A33B89" w:rsidRPr="000A6979" w:rsidRDefault="00A33B89" w:rsidP="00A33B8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>• 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благополучие.</w:t>
      </w:r>
    </w:p>
    <w:p w:rsidR="00A33B89" w:rsidRPr="000A6979" w:rsidRDefault="00A33B89" w:rsidP="00A33B89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0A6979">
        <w:rPr>
          <w:rFonts w:ascii="Times New Roman" w:hAnsi="Times New Roman"/>
          <w:b/>
          <w:sz w:val="24"/>
          <w:szCs w:val="24"/>
        </w:rPr>
        <w:t>Обучающиеся:</w:t>
      </w:r>
    </w:p>
    <w:p w:rsidR="00A33B89" w:rsidRPr="000A6979" w:rsidRDefault="00A33B89" w:rsidP="00A33B8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>• овладеют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</w:r>
    </w:p>
    <w:p w:rsidR="00A33B89" w:rsidRPr="000A6979" w:rsidRDefault="00A33B89" w:rsidP="00A33B8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 xml:space="preserve">• получат навыки сотрудничества </w:t>
      </w:r>
      <w:proofErr w:type="gramStart"/>
      <w:r w:rsidRPr="000A6979">
        <w:rPr>
          <w:rFonts w:ascii="Times New Roman" w:hAnsi="Times New Roman"/>
          <w:sz w:val="24"/>
          <w:szCs w:val="24"/>
        </w:rPr>
        <w:t>со</w:t>
      </w:r>
      <w:proofErr w:type="gramEnd"/>
      <w:r w:rsidRPr="000A6979">
        <w:rPr>
          <w:rFonts w:ascii="Times New Roman" w:hAnsi="Times New Roman"/>
          <w:sz w:val="24"/>
          <w:szCs w:val="24"/>
        </w:rPr>
        <w:t xml:space="preserve"> взрослыми и сверстника научатся вести диалог, участвовать в обсуждении значимых явлений жизни и искусства;</w:t>
      </w:r>
    </w:p>
    <w:p w:rsidR="00A33B89" w:rsidRPr="000A6979" w:rsidRDefault="00A33B89" w:rsidP="00A33B8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>• научатся различать виды и жанры искусства, смогут называть ведущие художественные музеи России (и своего региона);</w:t>
      </w:r>
    </w:p>
    <w:p w:rsidR="00A33B89" w:rsidRPr="000A6979" w:rsidRDefault="00A33B89" w:rsidP="00A33B8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A6979">
        <w:rPr>
          <w:rFonts w:ascii="Times New Roman" w:hAnsi="Times New Roman"/>
          <w:sz w:val="24"/>
          <w:szCs w:val="24"/>
        </w:rPr>
        <w:t xml:space="preserve">• будут использовать выразительные средства для воплощения собственного художественно-творческого замысла; смогут выполнять простые рисунки и орнаментальные композиции, используя язык компьютерной графики в программе </w:t>
      </w:r>
      <w:proofErr w:type="spellStart"/>
      <w:r w:rsidRPr="000A6979">
        <w:rPr>
          <w:rFonts w:ascii="Times New Roman" w:hAnsi="Times New Roman"/>
          <w:sz w:val="24"/>
          <w:szCs w:val="24"/>
        </w:rPr>
        <w:t>Paint</w:t>
      </w:r>
      <w:proofErr w:type="spellEnd"/>
      <w:r w:rsidRPr="000A6979">
        <w:rPr>
          <w:rFonts w:ascii="Times New Roman" w:hAnsi="Times New Roman"/>
          <w:sz w:val="24"/>
          <w:szCs w:val="24"/>
        </w:rPr>
        <w:t>.</w:t>
      </w:r>
    </w:p>
    <w:p w:rsidR="00A33B89" w:rsidRPr="000A6979" w:rsidRDefault="00A33B89" w:rsidP="00A33B89">
      <w:pPr>
        <w:spacing w:after="0" w:line="240" w:lineRule="auto"/>
        <w:ind w:left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A33B89" w:rsidRPr="000A6979" w:rsidRDefault="00A33B89" w:rsidP="00A33B89">
      <w:pPr>
        <w:spacing w:after="0" w:line="240" w:lineRule="auto"/>
        <w:ind w:left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DE68DF" w:rsidRPr="000A6979" w:rsidRDefault="00DE68DF" w:rsidP="005A5633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DE68DF" w:rsidRPr="000A6979" w:rsidRDefault="00DE68DF" w:rsidP="005A5633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DE68DF" w:rsidRPr="000A6979" w:rsidRDefault="00DE68DF" w:rsidP="005A5633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DE68DF" w:rsidRPr="000A6979" w:rsidRDefault="00DE68DF" w:rsidP="005A5633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DE68DF" w:rsidRPr="000A6979" w:rsidRDefault="00DE68DF" w:rsidP="005A5633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DE68DF" w:rsidRPr="000A6979" w:rsidRDefault="00DE68DF" w:rsidP="005A5633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DE68DF" w:rsidRPr="000A6979" w:rsidRDefault="00DE68DF" w:rsidP="005A5633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DE68DF" w:rsidRPr="000A6979" w:rsidRDefault="00DE68DF" w:rsidP="005A5633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DE68DF" w:rsidRPr="000A6979" w:rsidRDefault="00DE68DF" w:rsidP="005A5633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DE68DF" w:rsidRPr="000A6979" w:rsidRDefault="00DE68DF" w:rsidP="005A5633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6E2AB8" w:rsidRPr="000A6979" w:rsidRDefault="006E2AB8" w:rsidP="00E80C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6979">
        <w:rPr>
          <w:rFonts w:ascii="Times New Roman" w:hAnsi="Times New Roman"/>
          <w:b/>
          <w:sz w:val="24"/>
          <w:szCs w:val="24"/>
          <w:lang w:eastAsia="ru-RU"/>
        </w:rPr>
        <w:lastRenderedPageBreak/>
        <w:t>Календарн</w:t>
      </w:r>
      <w:proofErr w:type="gramStart"/>
      <w:r w:rsidRPr="000A6979">
        <w:rPr>
          <w:rFonts w:ascii="Times New Roman" w:hAnsi="Times New Roman"/>
          <w:b/>
          <w:sz w:val="24"/>
          <w:szCs w:val="24"/>
          <w:lang w:eastAsia="ru-RU"/>
        </w:rPr>
        <w:t>о-</w:t>
      </w:r>
      <w:proofErr w:type="gramEnd"/>
      <w:r w:rsidRPr="000A6979">
        <w:rPr>
          <w:rFonts w:ascii="Times New Roman" w:hAnsi="Times New Roman"/>
          <w:b/>
          <w:sz w:val="24"/>
          <w:szCs w:val="24"/>
          <w:lang w:eastAsia="ru-RU"/>
        </w:rPr>
        <w:t xml:space="preserve"> тематическое планировани</w:t>
      </w:r>
      <w:r w:rsidR="006A4D83" w:rsidRPr="000A6979">
        <w:rPr>
          <w:rFonts w:ascii="Times New Roman" w:hAnsi="Times New Roman"/>
          <w:b/>
          <w:sz w:val="24"/>
          <w:szCs w:val="24"/>
          <w:lang w:eastAsia="ru-RU"/>
        </w:rPr>
        <w:t>е «Искусство и ты».</w:t>
      </w:r>
      <w:r w:rsidR="00CE5B4C" w:rsidRPr="000A6979">
        <w:rPr>
          <w:rFonts w:ascii="Times New Roman" w:hAnsi="Times New Roman"/>
          <w:b/>
          <w:sz w:val="24"/>
          <w:szCs w:val="24"/>
          <w:lang w:eastAsia="ru-RU"/>
        </w:rPr>
        <w:t xml:space="preserve">  2 класс.</w:t>
      </w:r>
    </w:p>
    <w:p w:rsidR="006E2AB8" w:rsidRPr="000A6979" w:rsidRDefault="006E2AB8" w:rsidP="006E2A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0489"/>
        <w:gridCol w:w="1134"/>
        <w:gridCol w:w="1418"/>
        <w:gridCol w:w="1134"/>
      </w:tblGrid>
      <w:tr w:rsidR="00D70075" w:rsidRPr="000A6979" w:rsidTr="005705E4">
        <w:trPr>
          <w:trHeight w:val="464"/>
        </w:trPr>
        <w:tc>
          <w:tcPr>
            <w:tcW w:w="567" w:type="dxa"/>
            <w:vMerge w:val="restart"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489" w:type="dxa"/>
            <w:vMerge w:val="restart"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  <w:p w:rsidR="00D70075" w:rsidRPr="000A6979" w:rsidRDefault="00D70075" w:rsidP="00D7007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Кол-во час.</w:t>
            </w:r>
          </w:p>
        </w:tc>
        <w:tc>
          <w:tcPr>
            <w:tcW w:w="2552" w:type="dxa"/>
            <w:gridSpan w:val="2"/>
          </w:tcPr>
          <w:p w:rsidR="00D70075" w:rsidRPr="000A6979" w:rsidRDefault="00D70075" w:rsidP="00B42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D70075" w:rsidRPr="000A6979" w:rsidTr="005705E4">
        <w:trPr>
          <w:trHeight w:val="509"/>
        </w:trPr>
        <w:tc>
          <w:tcPr>
            <w:tcW w:w="567" w:type="dxa"/>
            <w:vMerge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9" w:type="dxa"/>
            <w:vMerge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134" w:type="dxa"/>
            <w:vMerge w:val="restart"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D70075" w:rsidRPr="000A6979" w:rsidTr="005705E4">
        <w:trPr>
          <w:trHeight w:val="276"/>
        </w:trPr>
        <w:tc>
          <w:tcPr>
            <w:tcW w:w="567" w:type="dxa"/>
            <w:vMerge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9" w:type="dxa"/>
            <w:vMerge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D70075" w:rsidRPr="000A6979" w:rsidRDefault="00D70075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344D" w:rsidRPr="000A6979" w:rsidTr="005705E4">
        <w:trPr>
          <w:trHeight w:val="573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Три основные краски.  Изображение поляны цветов по памяти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A0344D" w:rsidP="000617A9">
            <w:pPr>
              <w:jc w:val="right"/>
              <w:rPr>
                <w:rFonts w:cs="Calibri"/>
                <w:color w:val="000000"/>
              </w:rPr>
            </w:pPr>
            <w:r w:rsidRPr="000A6979">
              <w:rPr>
                <w:rFonts w:cs="Calibri"/>
                <w:color w:val="000000"/>
              </w:rPr>
              <w:t>0</w:t>
            </w:r>
            <w:r w:rsidR="000617A9">
              <w:rPr>
                <w:rFonts w:cs="Calibri"/>
                <w:color w:val="000000"/>
              </w:rPr>
              <w:t>5</w:t>
            </w:r>
            <w:r w:rsidRPr="000A6979">
              <w:rPr>
                <w:rFonts w:cs="Calibri"/>
                <w:color w:val="000000"/>
              </w:rPr>
              <w:t>.09.2021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rPr>
          <w:trHeight w:val="443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Пять красок – всё богатство цвета. Изображение небесных объектов и стихий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  <w:r w:rsidR="00A0344D" w:rsidRPr="000A6979">
              <w:rPr>
                <w:rFonts w:cs="Calibri"/>
                <w:color w:val="000000"/>
              </w:rPr>
              <w:t>.09.2021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rPr>
          <w:trHeight w:val="691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 xml:space="preserve">Пастель, цветные мелки, акварель. </w:t>
            </w: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осеннего букета.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  <w:r w:rsidR="00A0344D" w:rsidRPr="000A6979">
              <w:rPr>
                <w:rFonts w:cs="Calibri"/>
                <w:color w:val="000000"/>
              </w:rPr>
              <w:t>.09.2021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802DC3">
        <w:trPr>
          <w:trHeight w:val="446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89" w:type="dxa"/>
          </w:tcPr>
          <w:p w:rsidR="00A0344D" w:rsidRPr="00802DC3" w:rsidRDefault="00A0344D" w:rsidP="00D7007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Выразительные возможности аппликации.</w:t>
            </w:r>
            <w:r w:rsidR="00802DC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</w:t>
            </w:r>
            <w:r w:rsidRPr="000A6979">
              <w:rPr>
                <w:rFonts w:ascii="Times New Roman" w:eastAsia="Calibri" w:hAnsi="Times New Roman"/>
                <w:sz w:val="24"/>
                <w:szCs w:val="24"/>
              </w:rPr>
              <w:t>Сказочная рыбка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</w:t>
            </w:r>
            <w:r w:rsidR="00A0344D" w:rsidRPr="000A6979">
              <w:rPr>
                <w:rFonts w:cs="Calibri"/>
                <w:color w:val="000000"/>
              </w:rPr>
              <w:t>.09.2021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802DC3">
        <w:trPr>
          <w:trHeight w:val="738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9" w:type="dxa"/>
          </w:tcPr>
          <w:p w:rsidR="00A0344D" w:rsidRPr="00802DC3" w:rsidRDefault="00A0344D" w:rsidP="00802DC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Выразительные возможности графических материалов.  Что может линия?</w:t>
            </w:r>
            <w:r w:rsidR="00802DC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</w:t>
            </w: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Изображение леса из природных материалов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</w:t>
            </w:r>
            <w:r w:rsidR="00A0344D" w:rsidRPr="000A6979">
              <w:rPr>
                <w:rFonts w:cs="Calibri"/>
                <w:color w:val="000000"/>
              </w:rPr>
              <w:t>.10.2021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rPr>
          <w:trHeight w:val="562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Выразительность материалов для работы в объёме. Объёмное изображение пингвина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  <w:r w:rsidR="00A0344D" w:rsidRPr="000A6979">
              <w:rPr>
                <w:rFonts w:cs="Calibri"/>
                <w:color w:val="000000"/>
              </w:rPr>
              <w:t>.10.2021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rPr>
          <w:trHeight w:val="577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Выразительные возможности бумаги. Сооружение родного города.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  <w:r w:rsidR="00A0344D" w:rsidRPr="000A6979">
              <w:rPr>
                <w:rFonts w:cs="Calibri"/>
                <w:color w:val="000000"/>
              </w:rPr>
              <w:t>.10.2021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rPr>
          <w:trHeight w:val="727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Любой материал может стать выразительным. Изображение ночного города.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</w:t>
            </w:r>
            <w:r w:rsidR="00A0344D" w:rsidRPr="000A6979">
              <w:rPr>
                <w:rFonts w:cs="Calibri"/>
                <w:color w:val="000000"/>
              </w:rPr>
              <w:t>.10.2021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Любой материал может стать выразительным (обобщение)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</w:t>
            </w:r>
            <w:r w:rsidR="00A0344D" w:rsidRPr="000A6979">
              <w:rPr>
                <w:rFonts w:cs="Calibri"/>
                <w:color w:val="000000"/>
              </w:rPr>
              <w:t>.11.2021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802DC3">
        <w:trPr>
          <w:trHeight w:val="453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89" w:type="dxa"/>
          </w:tcPr>
          <w:p w:rsidR="00A0344D" w:rsidRPr="00802DC3" w:rsidRDefault="00A0344D" w:rsidP="00802DC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 xml:space="preserve">Изображение и реальность. </w:t>
            </w:r>
            <w:r w:rsidR="00802DC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</w:t>
            </w: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морозного узора на стекле в рабочей тетради.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</w:t>
            </w:r>
            <w:r w:rsidR="00A0344D" w:rsidRPr="000A6979">
              <w:rPr>
                <w:rFonts w:cs="Calibri"/>
                <w:color w:val="000000"/>
              </w:rPr>
              <w:t>.11.2021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rPr>
          <w:trHeight w:val="509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Изображение и фантазия. Изображение сказочных животных. Жар-птица</w:t>
            </w:r>
          </w:p>
          <w:p w:rsidR="00A0344D" w:rsidRPr="000A6979" w:rsidRDefault="00A0344D" w:rsidP="006E2A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97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</w:t>
            </w:r>
            <w:r w:rsidR="00A0344D" w:rsidRPr="000A6979">
              <w:rPr>
                <w:rFonts w:cs="Calibri"/>
                <w:color w:val="000000"/>
              </w:rPr>
              <w:t>.11.2021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802DC3">
        <w:trPr>
          <w:trHeight w:val="474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Украшение и реальность. Украшение кокошника, воротника</w:t>
            </w:r>
          </w:p>
          <w:p w:rsidR="00A0344D" w:rsidRPr="000A6979" w:rsidRDefault="00A0344D" w:rsidP="006E2A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</w:t>
            </w:r>
            <w:r w:rsidR="00A0344D" w:rsidRPr="000A6979">
              <w:rPr>
                <w:rFonts w:cs="Calibri"/>
                <w:color w:val="000000"/>
              </w:rPr>
              <w:t>.11.2021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Украшение и фантазия. Изображение паутинок, снежинок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</w:t>
            </w:r>
            <w:r w:rsidR="00A0344D" w:rsidRPr="000A6979">
              <w:rPr>
                <w:rFonts w:cs="Calibri"/>
                <w:color w:val="000000"/>
              </w:rPr>
              <w:t>.12.2021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Постройка и реальность. Конструирование из бумаги подводного мира</w:t>
            </w:r>
          </w:p>
          <w:p w:rsidR="00A0344D" w:rsidRPr="000A6979" w:rsidRDefault="00A0344D" w:rsidP="006E2A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  <w:r w:rsidR="00A0344D" w:rsidRPr="000A6979">
              <w:rPr>
                <w:rFonts w:cs="Calibri"/>
                <w:color w:val="000000"/>
              </w:rPr>
              <w:t>.12.2021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Постройка и фантазия. Создание макета фантастического города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  <w:r w:rsidR="00A0344D" w:rsidRPr="000A6979">
              <w:rPr>
                <w:rFonts w:cs="Calibri"/>
                <w:color w:val="000000"/>
              </w:rPr>
              <w:t>.12.2021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rPr>
          <w:trHeight w:val="637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  <w:p w:rsidR="00A0344D" w:rsidRPr="000A6979" w:rsidRDefault="00A0344D" w:rsidP="006E2AB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Братья-Мастера всегда работают вместе (обобщение). Елочная  игрушка.</w:t>
            </w:r>
          </w:p>
          <w:p w:rsidR="00A0344D" w:rsidRPr="000A6979" w:rsidRDefault="00A0344D" w:rsidP="00D70075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</w:t>
            </w:r>
            <w:r w:rsidR="00A0344D" w:rsidRPr="000A6979">
              <w:rPr>
                <w:rFonts w:cs="Calibri"/>
                <w:color w:val="000000"/>
              </w:rPr>
              <w:t>.12.2021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802DC3">
        <w:trPr>
          <w:trHeight w:val="579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489" w:type="dxa"/>
          </w:tcPr>
          <w:p w:rsidR="00A0344D" w:rsidRPr="000A6979" w:rsidRDefault="00A0344D" w:rsidP="00DB04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Выражение характера животных. Изображение животных с характером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</w:t>
            </w:r>
            <w:r w:rsidR="00A0344D" w:rsidRPr="000A6979">
              <w:rPr>
                <w:rFonts w:cs="Calibri"/>
                <w:color w:val="000000"/>
              </w:rPr>
              <w:t>.01.2022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Выражение характера человека. Изображение сказочного мужского образа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  <w:r w:rsidR="00A0344D" w:rsidRPr="000A6979">
              <w:rPr>
                <w:rFonts w:cs="Calibri"/>
                <w:color w:val="000000"/>
              </w:rPr>
              <w:t>.01.2022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Выражение характера человека. Изображение сказочного женского образа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</w:t>
            </w:r>
            <w:r w:rsidR="00A0344D" w:rsidRPr="000A6979">
              <w:rPr>
                <w:rFonts w:cs="Calibri"/>
                <w:color w:val="000000"/>
              </w:rPr>
              <w:t>.01.2022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802DC3">
        <w:trPr>
          <w:trHeight w:val="461"/>
        </w:trPr>
        <w:tc>
          <w:tcPr>
            <w:tcW w:w="567" w:type="dxa"/>
          </w:tcPr>
          <w:p w:rsidR="00A0344D" w:rsidRPr="00802DC3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489" w:type="dxa"/>
          </w:tcPr>
          <w:p w:rsidR="00A0344D" w:rsidRPr="000A6979" w:rsidRDefault="00A0344D" w:rsidP="00761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Выражение характера человека. Создание в объёме сказочных персонажей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0344D" w:rsidRPr="000A6979" w:rsidRDefault="00A0344D" w:rsidP="00AF369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30.01</w:t>
            </w:r>
            <w:r w:rsidR="00A0344D" w:rsidRPr="000A6979">
              <w:rPr>
                <w:rFonts w:cs="Calibri"/>
                <w:color w:val="000000"/>
              </w:rPr>
              <w:t>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802DC3">
        <w:trPr>
          <w:trHeight w:val="802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0344D" w:rsidRPr="00802DC3" w:rsidRDefault="00A0344D" w:rsidP="00802DC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 xml:space="preserve">Изображение природы в разных состояниях (контрастных) </w:t>
            </w:r>
            <w:r w:rsidR="00802DC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Изображение погоды после дождя.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</w:t>
            </w:r>
            <w:r w:rsidR="00A0344D" w:rsidRPr="000A6979">
              <w:rPr>
                <w:rFonts w:cs="Calibri"/>
                <w:color w:val="000000"/>
              </w:rPr>
              <w:t>.02.2022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802DC3">
        <w:trPr>
          <w:trHeight w:val="421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Выражение характера через украшение. Украшение кокошников и оружия</w:t>
            </w:r>
          </w:p>
          <w:p w:rsidR="00A0344D" w:rsidRPr="000A6979" w:rsidRDefault="00A0344D" w:rsidP="00D7007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  <w:r w:rsidR="00A0344D" w:rsidRPr="000A6979">
              <w:rPr>
                <w:rFonts w:cs="Calibri"/>
                <w:color w:val="000000"/>
              </w:rPr>
              <w:t>.02.2022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Выражение намерений через украшение. Украшение сказочных флотов (аппликация)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</w:t>
            </w:r>
            <w:r w:rsidR="00A0344D" w:rsidRPr="000A6979">
              <w:rPr>
                <w:rFonts w:cs="Calibri"/>
                <w:color w:val="000000"/>
              </w:rPr>
              <w:t>.02.2022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Выражение чувств, мыслей, настроений в  изображении, украшении, постройке</w:t>
            </w:r>
            <w:proofErr w:type="gramStart"/>
            <w:r w:rsidRPr="000A6979">
              <w:rPr>
                <w:rFonts w:ascii="Times New Roman" w:eastAsia="Calibri" w:hAnsi="Times New Roman"/>
                <w:sz w:val="24"/>
                <w:szCs w:val="24"/>
              </w:rPr>
              <w:t xml:space="preserve"> .</w:t>
            </w:r>
            <w:proofErr w:type="gramEnd"/>
            <w:r w:rsidRPr="000A6979">
              <w:rPr>
                <w:rFonts w:ascii="Times New Roman" w:eastAsia="Calibri" w:hAnsi="Times New Roman"/>
                <w:sz w:val="24"/>
                <w:szCs w:val="24"/>
              </w:rPr>
              <w:t xml:space="preserve"> Образ  здания.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27.02</w:t>
            </w:r>
            <w:r w:rsidR="00A0344D" w:rsidRPr="000A6979">
              <w:rPr>
                <w:rFonts w:cs="Calibri"/>
                <w:color w:val="000000"/>
              </w:rPr>
              <w:t>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Выражение чувств, мыслей, настроений в  изображении, украшении, постройке</w:t>
            </w:r>
            <w:proofErr w:type="gramStart"/>
            <w:r w:rsidRPr="000A6979">
              <w:rPr>
                <w:rFonts w:ascii="Times New Roman" w:eastAsia="Calibri" w:hAnsi="Times New Roman"/>
                <w:sz w:val="24"/>
                <w:szCs w:val="24"/>
              </w:rPr>
              <w:t xml:space="preserve"> .</w:t>
            </w:r>
            <w:proofErr w:type="gramEnd"/>
            <w:r w:rsidRPr="000A6979">
              <w:rPr>
                <w:rFonts w:ascii="Times New Roman" w:eastAsia="Calibri" w:hAnsi="Times New Roman"/>
                <w:sz w:val="24"/>
                <w:szCs w:val="24"/>
              </w:rPr>
              <w:t xml:space="preserve"> Образ  здания.</w:t>
            </w:r>
          </w:p>
          <w:p w:rsidR="00A0344D" w:rsidRPr="000A6979" w:rsidRDefault="00A0344D" w:rsidP="006E2AB8">
            <w:pPr>
              <w:widowControl w:val="0"/>
              <w:autoSpaceDE w:val="0"/>
              <w:autoSpaceDN w:val="0"/>
              <w:spacing w:before="36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</w:t>
            </w:r>
            <w:r w:rsidR="00A0344D" w:rsidRPr="000A6979">
              <w:rPr>
                <w:rFonts w:cs="Calibri"/>
                <w:color w:val="000000"/>
              </w:rPr>
              <w:t>.03.2022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Создание композиций, передающих мир сказочных героев.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Замок Снежной Королевы.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  <w:r w:rsidR="00A0344D" w:rsidRPr="000A6979">
              <w:rPr>
                <w:rFonts w:cs="Calibri"/>
                <w:color w:val="000000"/>
              </w:rPr>
              <w:t>.03.2022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802DC3">
        <w:trPr>
          <w:trHeight w:val="414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489" w:type="dxa"/>
          </w:tcPr>
          <w:p w:rsidR="00A0344D" w:rsidRPr="00802DC3" w:rsidRDefault="00A0344D" w:rsidP="00802DC3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 xml:space="preserve">Цвет как средство выражения: тихие и звонкие цвета. </w:t>
            </w:r>
            <w:r w:rsidR="00802DC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</w:t>
            </w: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Весна идет.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</w:t>
            </w:r>
            <w:r w:rsidR="00A0344D" w:rsidRPr="000A6979">
              <w:rPr>
                <w:rFonts w:cs="Calibri"/>
                <w:color w:val="000000"/>
              </w:rPr>
              <w:t>.04.2022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489" w:type="dxa"/>
          </w:tcPr>
          <w:p w:rsidR="00A0344D" w:rsidRPr="00802DC3" w:rsidRDefault="00A0344D" w:rsidP="00802DC3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 xml:space="preserve">Линия как средство выражения: ритм линий. </w:t>
            </w:r>
            <w:r w:rsidR="00802DC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Изображение весенних ручьев.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</w:t>
            </w:r>
            <w:r w:rsidR="00A0344D" w:rsidRPr="000A6979">
              <w:rPr>
                <w:rFonts w:cs="Calibri"/>
                <w:color w:val="000000"/>
              </w:rPr>
              <w:t>.04.2022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rPr>
          <w:trHeight w:val="557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Линия как средство выражения: характер линий.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Изображение ветки с характером.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  <w:r w:rsidR="00A0344D" w:rsidRPr="000A6979">
              <w:rPr>
                <w:rFonts w:cs="Calibri"/>
                <w:color w:val="000000"/>
              </w:rPr>
              <w:t>.04.2022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Ритм пятен как средство выражения.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Ритмическое расположение летящих птиц.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17.04</w:t>
            </w:r>
            <w:r w:rsidR="00A0344D" w:rsidRPr="000A6979">
              <w:rPr>
                <w:rFonts w:cs="Calibri"/>
                <w:color w:val="000000"/>
              </w:rPr>
              <w:t>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rPr>
          <w:trHeight w:val="841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Пропорции выражают характер</w:t>
            </w:r>
          </w:p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Лепка людей с разными пропорциями. Смешные человечки.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24.04</w:t>
            </w:r>
            <w:r w:rsidR="00A0344D" w:rsidRPr="000A6979">
              <w:rPr>
                <w:rFonts w:cs="Calibri"/>
                <w:color w:val="000000"/>
              </w:rPr>
              <w:t>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489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Продолжение</w:t>
            </w:r>
            <w:proofErr w:type="gramStart"/>
            <w:r w:rsidRPr="000A6979">
              <w:rPr>
                <w:rFonts w:ascii="Times New Roman" w:eastAsia="Calibri" w:hAnsi="Times New Roman"/>
                <w:sz w:val="24"/>
                <w:szCs w:val="24"/>
              </w:rPr>
              <w:t xml:space="preserve"> .</w:t>
            </w:r>
            <w:proofErr w:type="gramEnd"/>
            <w:r w:rsidRPr="000A6979">
              <w:rPr>
                <w:rFonts w:ascii="Times New Roman" w:eastAsia="Calibri" w:hAnsi="Times New Roman"/>
                <w:sz w:val="24"/>
                <w:szCs w:val="24"/>
              </w:rPr>
              <w:t>Лепка людей с разными пропорциями. Смешные человечки.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01</w:t>
            </w:r>
            <w:r w:rsidR="00A0344D" w:rsidRPr="000A6979">
              <w:rPr>
                <w:rFonts w:cs="Calibri"/>
                <w:color w:val="000000"/>
              </w:rPr>
              <w:t>.05.2022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489" w:type="dxa"/>
          </w:tcPr>
          <w:p w:rsidR="00A0344D" w:rsidRPr="000A6979" w:rsidRDefault="00A0344D" w:rsidP="00D6526A">
            <w:pPr>
              <w:tabs>
                <w:tab w:val="left" w:pos="72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Ритм линий и пятен, цвет, пропорции (обобщение). Панно «Весна. Шум птиц»</w:t>
            </w:r>
            <w:r w:rsidRPr="000A6979">
              <w:rPr>
                <w:rFonts w:ascii="Times New Roman" w:eastAsia="Calibri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</w:t>
            </w:r>
            <w:r w:rsidR="00A0344D" w:rsidRPr="000A6979">
              <w:rPr>
                <w:rFonts w:cs="Calibri"/>
                <w:color w:val="000000"/>
              </w:rPr>
              <w:t>.05.2022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802DC3">
        <w:trPr>
          <w:trHeight w:val="379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489" w:type="dxa"/>
          </w:tcPr>
          <w:p w:rsidR="00A0344D" w:rsidRPr="000A6979" w:rsidRDefault="00A0344D" w:rsidP="00D70075">
            <w:pPr>
              <w:tabs>
                <w:tab w:val="left" w:pos="160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Выставка лучших работ. Тест.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</w:t>
            </w:r>
            <w:r w:rsidR="00A0344D" w:rsidRPr="000A6979">
              <w:rPr>
                <w:rFonts w:cs="Calibri"/>
                <w:color w:val="000000"/>
              </w:rPr>
              <w:t>.05.2022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A0344D" w:rsidRPr="000A6979" w:rsidTr="005705E4">
        <w:trPr>
          <w:trHeight w:val="703"/>
        </w:trPr>
        <w:tc>
          <w:tcPr>
            <w:tcW w:w="567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489" w:type="dxa"/>
          </w:tcPr>
          <w:p w:rsidR="00A0344D" w:rsidRPr="000A6979" w:rsidRDefault="00A0344D" w:rsidP="00D652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Повторение изученного материала за год. «Скоро лето» - коллективная открытка</w:t>
            </w:r>
          </w:p>
          <w:p w:rsidR="00A0344D" w:rsidRPr="000A6979" w:rsidRDefault="00A0344D" w:rsidP="00D6526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лето. Итог.</w:t>
            </w:r>
          </w:p>
        </w:tc>
        <w:tc>
          <w:tcPr>
            <w:tcW w:w="1134" w:type="dxa"/>
          </w:tcPr>
          <w:p w:rsidR="00A0344D" w:rsidRPr="000A6979" w:rsidRDefault="00A0344D" w:rsidP="006E2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69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A0344D" w:rsidRPr="000A6979" w:rsidRDefault="000617A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</w:t>
            </w:r>
            <w:r w:rsidR="00A0344D" w:rsidRPr="000A6979">
              <w:rPr>
                <w:rFonts w:cs="Calibri"/>
                <w:color w:val="000000"/>
              </w:rPr>
              <w:t>.05.2022</w:t>
            </w:r>
          </w:p>
        </w:tc>
        <w:tc>
          <w:tcPr>
            <w:tcW w:w="1134" w:type="dxa"/>
            <w:vAlign w:val="bottom"/>
          </w:tcPr>
          <w:p w:rsidR="00A0344D" w:rsidRPr="000A6979" w:rsidRDefault="00A0344D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6E2AB8" w:rsidRPr="000A6979" w:rsidRDefault="006E2AB8" w:rsidP="006E2A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2AB8" w:rsidRPr="000A6979" w:rsidRDefault="006E2AB8" w:rsidP="006E2AB8">
      <w:pPr>
        <w:pStyle w:val="a6"/>
        <w:jc w:val="center"/>
        <w:rPr>
          <w:rStyle w:val="FontStyle143"/>
          <w:bCs w:val="0"/>
          <w:sz w:val="24"/>
          <w:szCs w:val="24"/>
        </w:rPr>
      </w:pPr>
    </w:p>
    <w:p w:rsidR="006E2AB8" w:rsidRPr="000A6979" w:rsidRDefault="006E2AB8" w:rsidP="006E2AB8">
      <w:pPr>
        <w:pStyle w:val="a6"/>
        <w:jc w:val="center"/>
        <w:rPr>
          <w:rStyle w:val="FontStyle143"/>
          <w:bCs w:val="0"/>
          <w:sz w:val="24"/>
          <w:szCs w:val="24"/>
        </w:rPr>
      </w:pPr>
    </w:p>
    <w:p w:rsidR="006E2AB8" w:rsidRPr="000A6979" w:rsidRDefault="00802DC3" w:rsidP="00AF1F1F">
      <w:pPr>
        <w:spacing w:line="240" w:lineRule="auto"/>
        <w:rPr>
          <w:rFonts w:ascii="Times New Roman" w:eastAsia="Calibri" w:hAnsi="Times New Roman"/>
          <w:sz w:val="24"/>
          <w:szCs w:val="24"/>
        </w:rPr>
      </w:pPr>
      <w:r>
        <w:rPr>
          <w:rStyle w:val="FontStyle143"/>
          <w:rFonts w:eastAsiaTheme="minorHAnsi"/>
          <w:b w:val="0"/>
          <w:bCs w:val="0"/>
          <w:sz w:val="24"/>
          <w:szCs w:val="24"/>
          <w:lang w:val="tt-RU"/>
        </w:rPr>
        <w:lastRenderedPageBreak/>
        <w:t xml:space="preserve">                                                                                         </w:t>
      </w:r>
      <w:r w:rsidR="006E2AB8" w:rsidRPr="000A6979">
        <w:rPr>
          <w:rFonts w:ascii="Times New Roman" w:eastAsia="Calibri" w:hAnsi="Times New Roman"/>
          <w:sz w:val="24"/>
          <w:szCs w:val="24"/>
        </w:rPr>
        <w:t>Лист корректировки рабочей программы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384"/>
        <w:gridCol w:w="3544"/>
        <w:gridCol w:w="2126"/>
        <w:gridCol w:w="2802"/>
        <w:gridCol w:w="2868"/>
        <w:gridCol w:w="2062"/>
      </w:tblGrid>
      <w:tr w:rsidR="006E2AB8" w:rsidRPr="000A6979" w:rsidTr="006E2AB8"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0A6979">
              <w:rPr>
                <w:rFonts w:ascii="Times New Roman" w:eastAsia="Calibri" w:hAnsi="Times New Roman"/>
                <w:sz w:val="24"/>
                <w:szCs w:val="24"/>
              </w:rPr>
              <w:t>Дата проведения по факту</w:t>
            </w:r>
          </w:p>
        </w:tc>
      </w:tr>
      <w:tr w:rsidR="006E2AB8" w:rsidRPr="000A6979" w:rsidTr="006E2AB8"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E2AB8" w:rsidRPr="000A6979" w:rsidTr="006E2AB8"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E2AB8" w:rsidRPr="000A6979" w:rsidTr="006E2AB8"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E2AB8" w:rsidRPr="000A6979" w:rsidTr="006E2AB8">
        <w:trPr>
          <w:trHeight w:val="228"/>
        </w:trPr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E2AB8" w:rsidRPr="000A6979" w:rsidTr="006E2AB8"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E2AB8" w:rsidRPr="000A6979" w:rsidTr="006E2AB8"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E2AB8" w:rsidRPr="000A6979" w:rsidTr="006E2AB8"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E2AB8" w:rsidRPr="000A6979" w:rsidTr="006E2AB8"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E2AB8" w:rsidRPr="000A6979" w:rsidTr="006E2AB8"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E2AB8" w:rsidRPr="000A6979" w:rsidTr="006E2AB8"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E2AB8" w:rsidRPr="000A6979" w:rsidTr="006E2AB8">
        <w:tc>
          <w:tcPr>
            <w:tcW w:w="138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6E2AB8" w:rsidRPr="000A6979" w:rsidRDefault="006E2AB8" w:rsidP="006E2AB8">
            <w:pPr>
              <w:tabs>
                <w:tab w:val="left" w:pos="4157"/>
              </w:tabs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F6591D" w:rsidRPr="000A6979" w:rsidRDefault="006E2AB8" w:rsidP="00AF1F1F">
      <w:pPr>
        <w:tabs>
          <w:tab w:val="left" w:pos="2106"/>
        </w:tabs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0A6979">
        <w:rPr>
          <w:rFonts w:ascii="Times New Roman" w:eastAsia="Calibri" w:hAnsi="Times New Roman"/>
          <w:sz w:val="24"/>
          <w:szCs w:val="24"/>
        </w:rPr>
        <w:tab/>
      </w:r>
    </w:p>
    <w:p w:rsidR="00AF1F1F" w:rsidRPr="000A6979" w:rsidRDefault="00AF1F1F" w:rsidP="00AF1F1F">
      <w:pPr>
        <w:tabs>
          <w:tab w:val="left" w:pos="2106"/>
        </w:tabs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0A6979">
        <w:rPr>
          <w:rFonts w:ascii="Times New Roman" w:hAnsi="Times New Roman"/>
          <w:color w:val="000000"/>
          <w:sz w:val="24"/>
          <w:szCs w:val="24"/>
          <w:lang w:val="tt-RU" w:eastAsia="ru-RU"/>
        </w:rPr>
        <w:t>Рабочая программа  скорре</w:t>
      </w:r>
      <w:r w:rsidR="00DC7DEC" w:rsidRPr="000A6979">
        <w:rPr>
          <w:rFonts w:ascii="Times New Roman" w:hAnsi="Times New Roman"/>
          <w:color w:val="000000"/>
          <w:sz w:val="24"/>
          <w:szCs w:val="24"/>
          <w:lang w:val="tt-RU" w:eastAsia="ru-RU"/>
        </w:rPr>
        <w:t>к</w:t>
      </w:r>
      <w:r w:rsidRPr="000A6979">
        <w:rPr>
          <w:rFonts w:ascii="Times New Roman" w:hAnsi="Times New Roman"/>
          <w:color w:val="000000"/>
          <w:sz w:val="24"/>
          <w:szCs w:val="24"/>
          <w:lang w:val="tt-RU" w:eastAsia="ru-RU"/>
        </w:rPr>
        <w:t>тирована “      “----------</w:t>
      </w:r>
      <w:r w:rsidR="005705E4" w:rsidRPr="000A6979">
        <w:rPr>
          <w:rFonts w:ascii="Times New Roman" w:hAnsi="Times New Roman"/>
          <w:color w:val="000000"/>
          <w:sz w:val="24"/>
          <w:szCs w:val="24"/>
          <w:lang w:val="tt-RU" w:eastAsia="ru-RU"/>
        </w:rPr>
        <w:t>--------------------------20</w:t>
      </w:r>
      <w:r w:rsidRPr="000A6979">
        <w:rPr>
          <w:rFonts w:ascii="Times New Roman" w:hAnsi="Times New Roman"/>
          <w:color w:val="000000"/>
          <w:sz w:val="24"/>
          <w:szCs w:val="24"/>
          <w:lang w:val="tt-RU" w:eastAsia="ru-RU"/>
        </w:rPr>
        <w:t>г.</w:t>
      </w:r>
    </w:p>
    <w:p w:rsidR="00AF1F1F" w:rsidRPr="000A6979" w:rsidRDefault="00AF1F1F" w:rsidP="00AF1F1F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val="tt-RU" w:eastAsia="ru-RU"/>
        </w:rPr>
      </w:pPr>
    </w:p>
    <w:p w:rsidR="00A33B89" w:rsidRPr="000A6979" w:rsidRDefault="00AF1F1F" w:rsidP="00AF1F1F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val="tt-RU" w:eastAsia="ru-RU"/>
        </w:rPr>
      </w:pPr>
      <w:r w:rsidRPr="000A6979">
        <w:rPr>
          <w:rFonts w:ascii="Times New Roman" w:hAnsi="Times New Roman"/>
          <w:color w:val="000000"/>
          <w:sz w:val="24"/>
          <w:szCs w:val="24"/>
          <w:lang w:val="tt-RU" w:eastAsia="ru-RU"/>
        </w:rPr>
        <w:t xml:space="preserve">                                      Подпись                                               расшифровка  подписи</w:t>
      </w:r>
    </w:p>
    <w:sectPr w:rsidR="00A33B89" w:rsidRPr="000A6979" w:rsidSect="005705E4">
      <w:footerReference w:type="default" r:id="rId9"/>
      <w:pgSz w:w="16838" w:h="11906" w:orient="landscape"/>
      <w:pgMar w:top="1418" w:right="56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B66" w:rsidRDefault="00500B66" w:rsidP="006E2AB8">
      <w:pPr>
        <w:spacing w:after="0" w:line="240" w:lineRule="auto"/>
      </w:pPr>
      <w:r>
        <w:separator/>
      </w:r>
    </w:p>
  </w:endnote>
  <w:endnote w:type="continuationSeparator" w:id="0">
    <w:p w:rsidR="00500B66" w:rsidRDefault="00500B66" w:rsidP="006E2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4483132"/>
      <w:docPartObj>
        <w:docPartGallery w:val="Page Numbers (Bottom of Page)"/>
        <w:docPartUnique/>
      </w:docPartObj>
    </w:sdtPr>
    <w:sdtEndPr/>
    <w:sdtContent>
      <w:p w:rsidR="00487078" w:rsidRDefault="007D2C67">
        <w:pPr>
          <w:pStyle w:val="ab"/>
          <w:jc w:val="right"/>
        </w:pPr>
        <w:r>
          <w:fldChar w:fldCharType="begin"/>
        </w:r>
        <w:r w:rsidR="00487078">
          <w:instrText>PAGE   \* MERGEFORMAT</w:instrText>
        </w:r>
        <w:r>
          <w:fldChar w:fldCharType="separate"/>
        </w:r>
        <w:r w:rsidR="006E21DE">
          <w:rPr>
            <w:noProof/>
          </w:rPr>
          <w:t>2</w:t>
        </w:r>
        <w:r>
          <w:fldChar w:fldCharType="end"/>
        </w:r>
      </w:p>
    </w:sdtContent>
  </w:sdt>
  <w:p w:rsidR="00D70075" w:rsidRDefault="00D7007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B66" w:rsidRDefault="00500B66" w:rsidP="006E2AB8">
      <w:pPr>
        <w:spacing w:after="0" w:line="240" w:lineRule="auto"/>
      </w:pPr>
      <w:r>
        <w:separator/>
      </w:r>
    </w:p>
  </w:footnote>
  <w:footnote w:type="continuationSeparator" w:id="0">
    <w:p w:rsidR="00500B66" w:rsidRDefault="00500B66" w:rsidP="006E2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DCDC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5">
    <w:nsid w:val="015D0677"/>
    <w:multiLevelType w:val="hybridMultilevel"/>
    <w:tmpl w:val="0FD82B14"/>
    <w:lvl w:ilvl="0" w:tplc="04190001">
      <w:start w:val="1"/>
      <w:numFmt w:val="bullet"/>
      <w:lvlText w:val=""/>
      <w:lvlJc w:val="left"/>
      <w:pPr>
        <w:ind w:left="-1548" w:hanging="360"/>
      </w:pPr>
      <w:rPr>
        <w:rFonts w:ascii="Symbol" w:hAnsi="Symbol" w:hint="default"/>
      </w:rPr>
    </w:lvl>
    <w:lvl w:ilvl="1" w:tplc="A574FF70">
      <w:numFmt w:val="bullet"/>
      <w:lvlText w:val="•"/>
      <w:lvlJc w:val="left"/>
      <w:pPr>
        <w:ind w:left="-82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6">
    <w:nsid w:val="033F4667"/>
    <w:multiLevelType w:val="hybridMultilevel"/>
    <w:tmpl w:val="1E9CCB52"/>
    <w:lvl w:ilvl="0" w:tplc="04190001">
      <w:start w:val="1"/>
      <w:numFmt w:val="bullet"/>
      <w:lvlText w:val=""/>
      <w:lvlJc w:val="left"/>
      <w:pPr>
        <w:ind w:left="-1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1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-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</w:abstractNum>
  <w:abstractNum w:abstractNumId="7">
    <w:nsid w:val="039052BC"/>
    <w:multiLevelType w:val="hybridMultilevel"/>
    <w:tmpl w:val="AD16D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CE159B"/>
    <w:multiLevelType w:val="hybridMultilevel"/>
    <w:tmpl w:val="18B68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390607"/>
    <w:multiLevelType w:val="hybridMultilevel"/>
    <w:tmpl w:val="B2B20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882C6A"/>
    <w:multiLevelType w:val="hybridMultilevel"/>
    <w:tmpl w:val="409CFEBC"/>
    <w:lvl w:ilvl="0" w:tplc="6E30C05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0C97388F"/>
    <w:multiLevelType w:val="hybridMultilevel"/>
    <w:tmpl w:val="F5F68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1210EE"/>
    <w:multiLevelType w:val="hybridMultilevel"/>
    <w:tmpl w:val="40C42504"/>
    <w:lvl w:ilvl="0" w:tplc="4EDCDCD2">
      <w:numFmt w:val="bullet"/>
      <w:lvlText w:val="•"/>
      <w:legacy w:legacy="1" w:legacySpace="0" w:legacyIndent="32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-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-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</w:abstractNum>
  <w:abstractNum w:abstractNumId="13">
    <w:nsid w:val="16770E4F"/>
    <w:multiLevelType w:val="hybridMultilevel"/>
    <w:tmpl w:val="51FA4E3A"/>
    <w:lvl w:ilvl="0" w:tplc="E048CE42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CBD2A1F"/>
    <w:multiLevelType w:val="hybridMultilevel"/>
    <w:tmpl w:val="4FA6EC64"/>
    <w:lvl w:ilvl="0" w:tplc="BEF436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D6A2C8F"/>
    <w:multiLevelType w:val="hybridMultilevel"/>
    <w:tmpl w:val="41BE7378"/>
    <w:lvl w:ilvl="0" w:tplc="123030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DA8453A"/>
    <w:multiLevelType w:val="hybridMultilevel"/>
    <w:tmpl w:val="EBA01E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2DB7022F"/>
    <w:multiLevelType w:val="hybridMultilevel"/>
    <w:tmpl w:val="EB884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D7FA9"/>
    <w:multiLevelType w:val="hybridMultilevel"/>
    <w:tmpl w:val="C3623284"/>
    <w:lvl w:ilvl="0" w:tplc="04190001">
      <w:start w:val="1"/>
      <w:numFmt w:val="bullet"/>
      <w:lvlText w:val=""/>
      <w:lvlJc w:val="left"/>
      <w:pPr>
        <w:ind w:left="-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4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</w:abstractNum>
  <w:abstractNum w:abstractNumId="19">
    <w:nsid w:val="371C78A1"/>
    <w:multiLevelType w:val="hybridMultilevel"/>
    <w:tmpl w:val="03FC22F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38880143"/>
    <w:multiLevelType w:val="hybridMultilevel"/>
    <w:tmpl w:val="39A83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0325A1"/>
    <w:multiLevelType w:val="hybridMultilevel"/>
    <w:tmpl w:val="04466C26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C775695"/>
    <w:multiLevelType w:val="hybridMultilevel"/>
    <w:tmpl w:val="D4928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A120AC"/>
    <w:multiLevelType w:val="hybridMultilevel"/>
    <w:tmpl w:val="55E250F4"/>
    <w:lvl w:ilvl="0" w:tplc="E048CE42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82E5B77"/>
    <w:multiLevelType w:val="hybridMultilevel"/>
    <w:tmpl w:val="3C36592A"/>
    <w:lvl w:ilvl="0" w:tplc="A574FF7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412F0F"/>
    <w:multiLevelType w:val="hybridMultilevel"/>
    <w:tmpl w:val="164A5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6B7E68"/>
    <w:multiLevelType w:val="hybridMultilevel"/>
    <w:tmpl w:val="85DCDBEC"/>
    <w:lvl w:ilvl="0" w:tplc="4EDCDCD2">
      <w:numFmt w:val="bullet"/>
      <w:lvlText w:val="•"/>
      <w:legacy w:legacy="1" w:legacySpace="0" w:legacyIndent="32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-4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</w:abstractNum>
  <w:abstractNum w:abstractNumId="27">
    <w:nsid w:val="544409C8"/>
    <w:multiLevelType w:val="hybridMultilevel"/>
    <w:tmpl w:val="9B3CD272"/>
    <w:lvl w:ilvl="0" w:tplc="44164F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58B01DC"/>
    <w:multiLevelType w:val="hybridMultilevel"/>
    <w:tmpl w:val="FD541DA4"/>
    <w:lvl w:ilvl="0" w:tplc="A574FF7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8F1644"/>
    <w:multiLevelType w:val="hybridMultilevel"/>
    <w:tmpl w:val="BF522738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E400D76"/>
    <w:multiLevelType w:val="hybridMultilevel"/>
    <w:tmpl w:val="3512580E"/>
    <w:lvl w:ilvl="0" w:tplc="E048CE42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02B2E14"/>
    <w:multiLevelType w:val="multilevel"/>
    <w:tmpl w:val="05447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2231EF4"/>
    <w:multiLevelType w:val="hybridMultilevel"/>
    <w:tmpl w:val="498A8ED4"/>
    <w:lvl w:ilvl="0" w:tplc="E048CE42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9FF24E3"/>
    <w:multiLevelType w:val="hybridMultilevel"/>
    <w:tmpl w:val="97286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257DB6"/>
    <w:multiLevelType w:val="hybridMultilevel"/>
    <w:tmpl w:val="F1340C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6723E87"/>
    <w:multiLevelType w:val="hybridMultilevel"/>
    <w:tmpl w:val="49E8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B76A4F"/>
    <w:multiLevelType w:val="singleLevel"/>
    <w:tmpl w:val="336E66B0"/>
    <w:lvl w:ilvl="0">
      <w:start w:val="2"/>
      <w:numFmt w:val="decimal"/>
      <w:lvlText w:val="%1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37">
    <w:nsid w:val="797A0403"/>
    <w:multiLevelType w:val="multilevel"/>
    <w:tmpl w:val="0D1E8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A7533D"/>
    <w:multiLevelType w:val="hybridMultilevel"/>
    <w:tmpl w:val="0EE6CF34"/>
    <w:lvl w:ilvl="0" w:tplc="9C7CD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7"/>
  </w:num>
  <w:num w:numId="4">
    <w:abstractNumId w:val="38"/>
  </w:num>
  <w:num w:numId="5">
    <w:abstractNumId w:val="35"/>
  </w:num>
  <w:num w:numId="6">
    <w:abstractNumId w:val="16"/>
  </w:num>
  <w:num w:numId="7">
    <w:abstractNumId w:val="0"/>
    <w:lvlOverride w:ilvl="0">
      <w:lvl w:ilvl="0">
        <w:numFmt w:val="bullet"/>
        <w:lvlText w:val="—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11">
    <w:abstractNumId w:val="36"/>
  </w:num>
  <w:num w:numId="1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5"/>
  </w:num>
  <w:num w:numId="14">
    <w:abstractNumId w:val="12"/>
  </w:num>
  <w:num w:numId="15">
    <w:abstractNumId w:val="26"/>
  </w:num>
  <w:num w:numId="16">
    <w:abstractNumId w:val="18"/>
  </w:num>
  <w:num w:numId="17">
    <w:abstractNumId w:val="7"/>
  </w:num>
  <w:num w:numId="18">
    <w:abstractNumId w:val="6"/>
  </w:num>
  <w:num w:numId="19">
    <w:abstractNumId w:val="25"/>
  </w:num>
  <w:num w:numId="20">
    <w:abstractNumId w:val="34"/>
  </w:num>
  <w:num w:numId="21">
    <w:abstractNumId w:val="28"/>
  </w:num>
  <w:num w:numId="22">
    <w:abstractNumId w:val="24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9"/>
  </w:num>
  <w:num w:numId="33">
    <w:abstractNumId w:val="17"/>
  </w:num>
  <w:num w:numId="34">
    <w:abstractNumId w:val="20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10"/>
  </w:num>
  <w:num w:numId="40">
    <w:abstractNumId w:val="37"/>
  </w:num>
  <w:num w:numId="41">
    <w:abstractNumId w:val="8"/>
  </w:num>
  <w:num w:numId="42">
    <w:abstractNumId w:val="31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B89"/>
    <w:rsid w:val="0003041F"/>
    <w:rsid w:val="00052EFB"/>
    <w:rsid w:val="000617A9"/>
    <w:rsid w:val="0007039D"/>
    <w:rsid w:val="00084A6E"/>
    <w:rsid w:val="000A6979"/>
    <w:rsid w:val="000B7B93"/>
    <w:rsid w:val="000E732D"/>
    <w:rsid w:val="00115267"/>
    <w:rsid w:val="00151CFD"/>
    <w:rsid w:val="00171B7E"/>
    <w:rsid w:val="001B2D35"/>
    <w:rsid w:val="001C1D94"/>
    <w:rsid w:val="001D705E"/>
    <w:rsid w:val="00204AB7"/>
    <w:rsid w:val="002317C3"/>
    <w:rsid w:val="002F26FD"/>
    <w:rsid w:val="00314DA6"/>
    <w:rsid w:val="00324D51"/>
    <w:rsid w:val="0033127C"/>
    <w:rsid w:val="00341B33"/>
    <w:rsid w:val="00422A84"/>
    <w:rsid w:val="004365BA"/>
    <w:rsid w:val="0047214C"/>
    <w:rsid w:val="00487078"/>
    <w:rsid w:val="004C4F18"/>
    <w:rsid w:val="004E3526"/>
    <w:rsid w:val="00500B66"/>
    <w:rsid w:val="005372C9"/>
    <w:rsid w:val="005705E4"/>
    <w:rsid w:val="00577E5B"/>
    <w:rsid w:val="005A5633"/>
    <w:rsid w:val="005C1854"/>
    <w:rsid w:val="00610A2D"/>
    <w:rsid w:val="00636717"/>
    <w:rsid w:val="00654E6A"/>
    <w:rsid w:val="006A4D83"/>
    <w:rsid w:val="006E21DE"/>
    <w:rsid w:val="006E2AB8"/>
    <w:rsid w:val="00716B17"/>
    <w:rsid w:val="00730EB8"/>
    <w:rsid w:val="00747CFD"/>
    <w:rsid w:val="00761771"/>
    <w:rsid w:val="00771BA6"/>
    <w:rsid w:val="007A0DCB"/>
    <w:rsid w:val="007D2C67"/>
    <w:rsid w:val="007F5356"/>
    <w:rsid w:val="00802DC3"/>
    <w:rsid w:val="00840DEB"/>
    <w:rsid w:val="008556AD"/>
    <w:rsid w:val="00865DB1"/>
    <w:rsid w:val="00877876"/>
    <w:rsid w:val="008850AB"/>
    <w:rsid w:val="0089685B"/>
    <w:rsid w:val="008D2428"/>
    <w:rsid w:val="00904944"/>
    <w:rsid w:val="00935310"/>
    <w:rsid w:val="009A67F1"/>
    <w:rsid w:val="009B5CB6"/>
    <w:rsid w:val="009C2C36"/>
    <w:rsid w:val="00A0344D"/>
    <w:rsid w:val="00A058FB"/>
    <w:rsid w:val="00A20D00"/>
    <w:rsid w:val="00A33B89"/>
    <w:rsid w:val="00A76147"/>
    <w:rsid w:val="00A805EF"/>
    <w:rsid w:val="00A9559C"/>
    <w:rsid w:val="00AD1E68"/>
    <w:rsid w:val="00AD6EF2"/>
    <w:rsid w:val="00AE2B9C"/>
    <w:rsid w:val="00AF1F1F"/>
    <w:rsid w:val="00AF369C"/>
    <w:rsid w:val="00B1059B"/>
    <w:rsid w:val="00B1429C"/>
    <w:rsid w:val="00B15570"/>
    <w:rsid w:val="00B423ED"/>
    <w:rsid w:val="00B76E96"/>
    <w:rsid w:val="00B85466"/>
    <w:rsid w:val="00BA0260"/>
    <w:rsid w:val="00BB366B"/>
    <w:rsid w:val="00BB7C4B"/>
    <w:rsid w:val="00BC17AE"/>
    <w:rsid w:val="00BD7370"/>
    <w:rsid w:val="00BF09DC"/>
    <w:rsid w:val="00C32246"/>
    <w:rsid w:val="00C46F58"/>
    <w:rsid w:val="00C52124"/>
    <w:rsid w:val="00C87216"/>
    <w:rsid w:val="00C977B3"/>
    <w:rsid w:val="00CA24B3"/>
    <w:rsid w:val="00CA6D97"/>
    <w:rsid w:val="00CC4C71"/>
    <w:rsid w:val="00CD0F75"/>
    <w:rsid w:val="00CE5B4C"/>
    <w:rsid w:val="00D00ACD"/>
    <w:rsid w:val="00D165AB"/>
    <w:rsid w:val="00D6526A"/>
    <w:rsid w:val="00D70075"/>
    <w:rsid w:val="00D75854"/>
    <w:rsid w:val="00D87EAD"/>
    <w:rsid w:val="00DB046E"/>
    <w:rsid w:val="00DC7DEC"/>
    <w:rsid w:val="00DE68DF"/>
    <w:rsid w:val="00E063F6"/>
    <w:rsid w:val="00E15807"/>
    <w:rsid w:val="00E54601"/>
    <w:rsid w:val="00E72696"/>
    <w:rsid w:val="00E8063F"/>
    <w:rsid w:val="00E80CC4"/>
    <w:rsid w:val="00E91B5A"/>
    <w:rsid w:val="00EC41A2"/>
    <w:rsid w:val="00F6591D"/>
    <w:rsid w:val="00FF3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89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E2AB8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E2AB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E2AB8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33B8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customStyle="1" w:styleId="11">
    <w:name w:val="Сетка таблицы1"/>
    <w:basedOn w:val="a1"/>
    <w:uiPriority w:val="59"/>
    <w:rsid w:val="00A33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A33B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6"/>
    <w:uiPriority w:val="1"/>
    <w:locked/>
    <w:rsid w:val="00A33B89"/>
  </w:style>
  <w:style w:type="paragraph" w:styleId="a6">
    <w:name w:val="No Spacing"/>
    <w:link w:val="a5"/>
    <w:uiPriority w:val="1"/>
    <w:qFormat/>
    <w:rsid w:val="00A33B8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E2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2AB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E2A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">
    <w:name w:val="Абзац списка1"/>
    <w:basedOn w:val="a"/>
    <w:rsid w:val="006E2AB8"/>
    <w:pPr>
      <w:ind w:left="720"/>
    </w:pPr>
  </w:style>
  <w:style w:type="paragraph" w:customStyle="1" w:styleId="Style4">
    <w:name w:val="Style4"/>
    <w:basedOn w:val="a"/>
    <w:rsid w:val="006E2AB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6E2AB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rsid w:val="006E2AB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E2AB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6E2AB8"/>
    <w:rPr>
      <w:rFonts w:ascii="Times New Roman" w:hAnsi="Times New Roman" w:cs="Times New Roman"/>
      <w:b/>
      <w:bCs/>
      <w:sz w:val="30"/>
      <w:szCs w:val="30"/>
    </w:rPr>
  </w:style>
  <w:style w:type="paragraph" w:customStyle="1" w:styleId="13">
    <w:name w:val="Без интервала1"/>
    <w:rsid w:val="006E2AB8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6E2AB8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E2AB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9">
    <w:name w:val="Style9"/>
    <w:basedOn w:val="a"/>
    <w:uiPriority w:val="99"/>
    <w:rsid w:val="006E2AB8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Century Gothic" w:hAnsi="Century Gothic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6E2AB8"/>
    <w:rPr>
      <w:rFonts w:ascii="Arial Black" w:hAnsi="Arial Black" w:cs="Arial Black"/>
      <w:spacing w:val="-10"/>
      <w:sz w:val="26"/>
      <w:szCs w:val="26"/>
    </w:rPr>
  </w:style>
  <w:style w:type="character" w:customStyle="1" w:styleId="FontStyle98">
    <w:name w:val="Font Style98"/>
    <w:basedOn w:val="a0"/>
    <w:uiPriority w:val="99"/>
    <w:rsid w:val="006E2AB8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basedOn w:val="a0"/>
    <w:uiPriority w:val="99"/>
    <w:rsid w:val="006E2AB8"/>
    <w:rPr>
      <w:rFonts w:ascii="Times New Roman" w:hAnsi="Times New Roman" w:cs="Times New Roman"/>
      <w:b/>
      <w:bCs/>
      <w:sz w:val="18"/>
      <w:szCs w:val="18"/>
    </w:rPr>
  </w:style>
  <w:style w:type="paragraph" w:customStyle="1" w:styleId="a9">
    <w:name w:val="Новый"/>
    <w:basedOn w:val="a"/>
    <w:rsid w:val="006E2AB8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Style17">
    <w:name w:val="Style17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  <w:lang w:eastAsia="ru-RU"/>
    </w:rPr>
  </w:style>
  <w:style w:type="character" w:customStyle="1" w:styleId="FontStyle90">
    <w:name w:val="Font Style90"/>
    <w:uiPriority w:val="99"/>
    <w:rsid w:val="006E2AB8"/>
    <w:rPr>
      <w:rFonts w:ascii="Century Gothic" w:hAnsi="Century Gothic"/>
      <w:b/>
      <w:spacing w:val="60"/>
      <w:sz w:val="40"/>
    </w:rPr>
  </w:style>
  <w:style w:type="character" w:customStyle="1" w:styleId="FontStyle91">
    <w:name w:val="Font Style91"/>
    <w:uiPriority w:val="99"/>
    <w:rsid w:val="006E2AB8"/>
    <w:rPr>
      <w:rFonts w:ascii="Century Gothic" w:hAnsi="Century Gothic"/>
      <w:sz w:val="40"/>
    </w:rPr>
  </w:style>
  <w:style w:type="character" w:customStyle="1" w:styleId="FontStyle92">
    <w:name w:val="Font Style92"/>
    <w:uiPriority w:val="99"/>
    <w:rsid w:val="006E2AB8"/>
    <w:rPr>
      <w:rFonts w:ascii="Century Gothic" w:hAnsi="Century Gothic"/>
      <w:sz w:val="36"/>
    </w:rPr>
  </w:style>
  <w:style w:type="character" w:customStyle="1" w:styleId="FontStyle94">
    <w:name w:val="Font Style94"/>
    <w:uiPriority w:val="99"/>
    <w:rsid w:val="006E2AB8"/>
    <w:rPr>
      <w:rFonts w:ascii="Arial Black" w:hAnsi="Arial Black"/>
      <w:sz w:val="20"/>
    </w:rPr>
  </w:style>
  <w:style w:type="character" w:customStyle="1" w:styleId="FontStyle95">
    <w:name w:val="Font Style95"/>
    <w:uiPriority w:val="99"/>
    <w:rsid w:val="006E2AB8"/>
    <w:rPr>
      <w:rFonts w:ascii="Times New Roman" w:hAnsi="Times New Roman"/>
      <w:i/>
      <w:sz w:val="18"/>
    </w:rPr>
  </w:style>
  <w:style w:type="character" w:customStyle="1" w:styleId="FontStyle96">
    <w:name w:val="Font Style96"/>
    <w:uiPriority w:val="99"/>
    <w:rsid w:val="006E2AB8"/>
    <w:rPr>
      <w:rFonts w:ascii="Times New Roman" w:hAnsi="Times New Roman"/>
      <w:b/>
      <w:spacing w:val="-10"/>
      <w:sz w:val="20"/>
    </w:rPr>
  </w:style>
  <w:style w:type="character" w:customStyle="1" w:styleId="FontStyle97">
    <w:name w:val="Font Style97"/>
    <w:uiPriority w:val="99"/>
    <w:rsid w:val="006E2AB8"/>
    <w:rPr>
      <w:rFonts w:ascii="Times New Roman" w:hAnsi="Times New Roman"/>
      <w:b/>
      <w:i/>
      <w:spacing w:val="-20"/>
      <w:sz w:val="18"/>
    </w:rPr>
  </w:style>
  <w:style w:type="character" w:customStyle="1" w:styleId="FontStyle99">
    <w:name w:val="Font Style99"/>
    <w:uiPriority w:val="99"/>
    <w:rsid w:val="006E2AB8"/>
    <w:rPr>
      <w:rFonts w:ascii="Arial Black" w:hAnsi="Arial Black"/>
      <w:sz w:val="8"/>
    </w:rPr>
  </w:style>
  <w:style w:type="character" w:customStyle="1" w:styleId="FontStyle100">
    <w:name w:val="Font Style100"/>
    <w:uiPriority w:val="99"/>
    <w:rsid w:val="006E2AB8"/>
    <w:rPr>
      <w:rFonts w:ascii="Times New Roman" w:hAnsi="Times New Roman"/>
      <w:sz w:val="22"/>
    </w:rPr>
  </w:style>
  <w:style w:type="character" w:customStyle="1" w:styleId="FontStyle101">
    <w:name w:val="Font Style101"/>
    <w:uiPriority w:val="99"/>
    <w:rsid w:val="006E2AB8"/>
    <w:rPr>
      <w:rFonts w:ascii="Times New Roman" w:hAnsi="Times New Roman"/>
      <w:spacing w:val="-40"/>
      <w:sz w:val="50"/>
    </w:rPr>
  </w:style>
  <w:style w:type="character" w:customStyle="1" w:styleId="FontStyle102">
    <w:name w:val="Font Style102"/>
    <w:uiPriority w:val="99"/>
    <w:rsid w:val="006E2AB8"/>
    <w:rPr>
      <w:rFonts w:ascii="Arial Black" w:hAnsi="Arial Black"/>
      <w:sz w:val="16"/>
    </w:rPr>
  </w:style>
  <w:style w:type="character" w:customStyle="1" w:styleId="FontStyle103">
    <w:name w:val="Font Style103"/>
    <w:uiPriority w:val="99"/>
    <w:rsid w:val="006E2AB8"/>
    <w:rPr>
      <w:rFonts w:ascii="Times New Roman" w:hAnsi="Times New Roman"/>
      <w:sz w:val="16"/>
    </w:rPr>
  </w:style>
  <w:style w:type="character" w:customStyle="1" w:styleId="FontStyle104">
    <w:name w:val="Font Style104"/>
    <w:uiPriority w:val="99"/>
    <w:rsid w:val="006E2AB8"/>
    <w:rPr>
      <w:rFonts w:ascii="Times New Roman" w:hAnsi="Times New Roman"/>
      <w:sz w:val="18"/>
    </w:rPr>
  </w:style>
  <w:style w:type="character" w:customStyle="1" w:styleId="FontStyle105">
    <w:name w:val="Font Style105"/>
    <w:uiPriority w:val="99"/>
    <w:rsid w:val="006E2AB8"/>
    <w:rPr>
      <w:rFonts w:ascii="Times New Roman" w:hAnsi="Times New Roman"/>
      <w:b/>
      <w:i/>
      <w:sz w:val="8"/>
    </w:rPr>
  </w:style>
  <w:style w:type="character" w:customStyle="1" w:styleId="FontStyle106">
    <w:name w:val="Font Style106"/>
    <w:uiPriority w:val="99"/>
    <w:rsid w:val="006E2AB8"/>
    <w:rPr>
      <w:rFonts w:ascii="Times New Roman" w:hAnsi="Times New Roman"/>
      <w:b/>
      <w:sz w:val="16"/>
    </w:rPr>
  </w:style>
  <w:style w:type="character" w:customStyle="1" w:styleId="FontStyle107">
    <w:name w:val="Font Style107"/>
    <w:uiPriority w:val="99"/>
    <w:rsid w:val="006E2AB8"/>
    <w:rPr>
      <w:rFonts w:ascii="Times New Roman" w:hAnsi="Times New Roman"/>
      <w:b/>
      <w:i/>
      <w:sz w:val="8"/>
    </w:rPr>
  </w:style>
  <w:style w:type="character" w:customStyle="1" w:styleId="FontStyle108">
    <w:name w:val="Font Style108"/>
    <w:uiPriority w:val="99"/>
    <w:rsid w:val="006E2AB8"/>
    <w:rPr>
      <w:rFonts w:ascii="Times New Roman" w:hAnsi="Times New Roman"/>
      <w:sz w:val="10"/>
    </w:rPr>
  </w:style>
  <w:style w:type="character" w:customStyle="1" w:styleId="FontStyle109">
    <w:name w:val="Font Style109"/>
    <w:uiPriority w:val="99"/>
    <w:rsid w:val="006E2AB8"/>
    <w:rPr>
      <w:rFonts w:ascii="Times New Roman" w:hAnsi="Times New Roman"/>
      <w:smallCaps/>
      <w:sz w:val="8"/>
    </w:rPr>
  </w:style>
  <w:style w:type="character" w:customStyle="1" w:styleId="FontStyle110">
    <w:name w:val="Font Style110"/>
    <w:uiPriority w:val="99"/>
    <w:rsid w:val="006E2AB8"/>
    <w:rPr>
      <w:rFonts w:ascii="Times New Roman" w:hAnsi="Times New Roman"/>
      <w:sz w:val="8"/>
    </w:rPr>
  </w:style>
  <w:style w:type="character" w:customStyle="1" w:styleId="FontStyle111">
    <w:name w:val="Font Style111"/>
    <w:uiPriority w:val="99"/>
    <w:rsid w:val="006E2AB8"/>
    <w:rPr>
      <w:rFonts w:ascii="Times New Roman" w:hAnsi="Times New Roman"/>
      <w:b/>
      <w:sz w:val="8"/>
    </w:rPr>
  </w:style>
  <w:style w:type="character" w:customStyle="1" w:styleId="FontStyle112">
    <w:name w:val="Font Style112"/>
    <w:uiPriority w:val="99"/>
    <w:rsid w:val="006E2AB8"/>
    <w:rPr>
      <w:rFonts w:ascii="Times New Roman" w:hAnsi="Times New Roman"/>
      <w:sz w:val="8"/>
    </w:rPr>
  </w:style>
  <w:style w:type="character" w:customStyle="1" w:styleId="FontStyle113">
    <w:name w:val="Font Style113"/>
    <w:uiPriority w:val="99"/>
    <w:rsid w:val="006E2AB8"/>
    <w:rPr>
      <w:rFonts w:ascii="Times New Roman" w:hAnsi="Times New Roman"/>
      <w:sz w:val="8"/>
    </w:rPr>
  </w:style>
  <w:style w:type="character" w:customStyle="1" w:styleId="FontStyle114">
    <w:name w:val="Font Style114"/>
    <w:uiPriority w:val="99"/>
    <w:rsid w:val="006E2AB8"/>
    <w:rPr>
      <w:rFonts w:ascii="Arial Black" w:hAnsi="Arial Black"/>
      <w:i/>
      <w:sz w:val="14"/>
    </w:rPr>
  </w:style>
  <w:style w:type="character" w:customStyle="1" w:styleId="FontStyle115">
    <w:name w:val="Font Style115"/>
    <w:uiPriority w:val="99"/>
    <w:rsid w:val="006E2AB8"/>
    <w:rPr>
      <w:rFonts w:ascii="Times New Roman" w:hAnsi="Times New Roman"/>
      <w:i/>
      <w:sz w:val="18"/>
    </w:rPr>
  </w:style>
  <w:style w:type="character" w:customStyle="1" w:styleId="FontStyle116">
    <w:name w:val="Font Style116"/>
    <w:uiPriority w:val="99"/>
    <w:rsid w:val="006E2AB8"/>
    <w:rPr>
      <w:rFonts w:ascii="Times New Roman" w:hAnsi="Times New Roman"/>
      <w:sz w:val="60"/>
    </w:rPr>
  </w:style>
  <w:style w:type="character" w:customStyle="1" w:styleId="FontStyle117">
    <w:name w:val="Font Style117"/>
    <w:uiPriority w:val="99"/>
    <w:rsid w:val="006E2AB8"/>
    <w:rPr>
      <w:rFonts w:ascii="Times New Roman" w:hAnsi="Times New Roman"/>
      <w:b/>
      <w:spacing w:val="-10"/>
      <w:sz w:val="8"/>
    </w:rPr>
  </w:style>
  <w:style w:type="character" w:customStyle="1" w:styleId="FontStyle118">
    <w:name w:val="Font Style118"/>
    <w:uiPriority w:val="99"/>
    <w:rsid w:val="006E2AB8"/>
    <w:rPr>
      <w:rFonts w:ascii="Times New Roman" w:hAnsi="Times New Roman"/>
      <w:b/>
      <w:spacing w:val="-20"/>
      <w:sz w:val="18"/>
    </w:rPr>
  </w:style>
  <w:style w:type="character" w:customStyle="1" w:styleId="FontStyle119">
    <w:name w:val="Font Style119"/>
    <w:uiPriority w:val="99"/>
    <w:rsid w:val="006E2AB8"/>
    <w:rPr>
      <w:rFonts w:ascii="Franklin Gothic Demi" w:hAnsi="Franklin Gothic Demi"/>
      <w:b/>
      <w:sz w:val="18"/>
    </w:rPr>
  </w:style>
  <w:style w:type="character" w:customStyle="1" w:styleId="FontStyle120">
    <w:name w:val="Font Style120"/>
    <w:uiPriority w:val="99"/>
    <w:rsid w:val="006E2AB8"/>
    <w:rPr>
      <w:rFonts w:ascii="Times New Roman" w:hAnsi="Times New Roman"/>
      <w:sz w:val="20"/>
    </w:rPr>
  </w:style>
  <w:style w:type="character" w:customStyle="1" w:styleId="FontStyle121">
    <w:name w:val="Font Style121"/>
    <w:uiPriority w:val="99"/>
    <w:rsid w:val="006E2AB8"/>
    <w:rPr>
      <w:rFonts w:ascii="Times New Roman" w:hAnsi="Times New Roman"/>
      <w:sz w:val="20"/>
    </w:rPr>
  </w:style>
  <w:style w:type="character" w:customStyle="1" w:styleId="FontStyle122">
    <w:name w:val="Font Style122"/>
    <w:uiPriority w:val="99"/>
    <w:rsid w:val="006E2AB8"/>
    <w:rPr>
      <w:rFonts w:ascii="Times New Roman" w:hAnsi="Times New Roman"/>
      <w:b/>
      <w:smallCaps/>
      <w:sz w:val="16"/>
    </w:rPr>
  </w:style>
  <w:style w:type="character" w:customStyle="1" w:styleId="FontStyle123">
    <w:name w:val="Font Style123"/>
    <w:uiPriority w:val="99"/>
    <w:rsid w:val="006E2AB8"/>
    <w:rPr>
      <w:rFonts w:ascii="Arial Black" w:hAnsi="Arial Black"/>
      <w:sz w:val="8"/>
    </w:rPr>
  </w:style>
  <w:style w:type="character" w:customStyle="1" w:styleId="FontStyle124">
    <w:name w:val="Font Style124"/>
    <w:uiPriority w:val="99"/>
    <w:rsid w:val="006E2AB8"/>
    <w:rPr>
      <w:rFonts w:ascii="Times New Roman" w:hAnsi="Times New Roman"/>
      <w:b/>
      <w:i/>
      <w:spacing w:val="-20"/>
      <w:sz w:val="20"/>
    </w:rPr>
  </w:style>
  <w:style w:type="character" w:customStyle="1" w:styleId="FontStyle125">
    <w:name w:val="Font Style125"/>
    <w:uiPriority w:val="99"/>
    <w:rsid w:val="006E2AB8"/>
    <w:rPr>
      <w:rFonts w:ascii="Times New Roman" w:hAnsi="Times New Roman"/>
      <w:sz w:val="8"/>
    </w:rPr>
  </w:style>
  <w:style w:type="character" w:customStyle="1" w:styleId="FontStyle126">
    <w:name w:val="Font Style126"/>
    <w:uiPriority w:val="99"/>
    <w:rsid w:val="006E2AB8"/>
    <w:rPr>
      <w:rFonts w:ascii="Constantia" w:hAnsi="Constantia"/>
      <w:b/>
      <w:sz w:val="8"/>
    </w:rPr>
  </w:style>
  <w:style w:type="character" w:customStyle="1" w:styleId="FontStyle127">
    <w:name w:val="Font Style127"/>
    <w:uiPriority w:val="99"/>
    <w:rsid w:val="006E2AB8"/>
    <w:rPr>
      <w:rFonts w:ascii="Constantia" w:hAnsi="Constantia"/>
      <w:b/>
      <w:i/>
      <w:sz w:val="8"/>
    </w:rPr>
  </w:style>
  <w:style w:type="character" w:customStyle="1" w:styleId="FontStyle128">
    <w:name w:val="Font Style128"/>
    <w:uiPriority w:val="99"/>
    <w:rsid w:val="006E2AB8"/>
    <w:rPr>
      <w:rFonts w:ascii="Arial Black" w:hAnsi="Arial Black"/>
      <w:i/>
      <w:w w:val="200"/>
      <w:sz w:val="8"/>
    </w:rPr>
  </w:style>
  <w:style w:type="character" w:customStyle="1" w:styleId="FontStyle129">
    <w:name w:val="Font Style129"/>
    <w:uiPriority w:val="99"/>
    <w:rsid w:val="006E2AB8"/>
    <w:rPr>
      <w:rFonts w:ascii="Times New Roman" w:hAnsi="Times New Roman"/>
      <w:i/>
      <w:sz w:val="18"/>
    </w:rPr>
  </w:style>
  <w:style w:type="character" w:customStyle="1" w:styleId="FontStyle130">
    <w:name w:val="Font Style130"/>
    <w:uiPriority w:val="99"/>
    <w:rsid w:val="006E2AB8"/>
    <w:rPr>
      <w:rFonts w:ascii="Times New Roman" w:hAnsi="Times New Roman"/>
      <w:b/>
      <w:sz w:val="18"/>
    </w:rPr>
  </w:style>
  <w:style w:type="character" w:customStyle="1" w:styleId="FontStyle131">
    <w:name w:val="Font Style131"/>
    <w:uiPriority w:val="99"/>
    <w:rsid w:val="006E2AB8"/>
    <w:rPr>
      <w:rFonts w:ascii="Book Antiqua" w:hAnsi="Book Antiqua"/>
      <w:b/>
      <w:sz w:val="18"/>
    </w:rPr>
  </w:style>
  <w:style w:type="character" w:customStyle="1" w:styleId="FontStyle132">
    <w:name w:val="Font Style132"/>
    <w:uiPriority w:val="99"/>
    <w:rsid w:val="006E2AB8"/>
    <w:rPr>
      <w:rFonts w:ascii="Times New Roman" w:hAnsi="Times New Roman"/>
      <w:sz w:val="8"/>
    </w:rPr>
  </w:style>
  <w:style w:type="character" w:customStyle="1" w:styleId="FontStyle133">
    <w:name w:val="Font Style133"/>
    <w:uiPriority w:val="99"/>
    <w:rsid w:val="006E2AB8"/>
    <w:rPr>
      <w:rFonts w:ascii="Book Antiqua" w:hAnsi="Book Antiqua"/>
      <w:b/>
      <w:sz w:val="18"/>
    </w:rPr>
  </w:style>
  <w:style w:type="character" w:customStyle="1" w:styleId="FontStyle134">
    <w:name w:val="Font Style134"/>
    <w:uiPriority w:val="99"/>
    <w:rsid w:val="006E2AB8"/>
    <w:rPr>
      <w:rFonts w:ascii="Arial Black" w:hAnsi="Arial Black"/>
      <w:sz w:val="8"/>
    </w:rPr>
  </w:style>
  <w:style w:type="character" w:customStyle="1" w:styleId="FontStyle135">
    <w:name w:val="Font Style135"/>
    <w:uiPriority w:val="99"/>
    <w:rsid w:val="006E2AB8"/>
    <w:rPr>
      <w:rFonts w:ascii="Bookman Old Style" w:hAnsi="Bookman Old Style"/>
      <w:b/>
      <w:sz w:val="18"/>
    </w:rPr>
  </w:style>
  <w:style w:type="character" w:customStyle="1" w:styleId="FontStyle136">
    <w:name w:val="Font Style136"/>
    <w:uiPriority w:val="99"/>
    <w:rsid w:val="006E2AB8"/>
    <w:rPr>
      <w:rFonts w:ascii="Bookman Old Style" w:hAnsi="Bookman Old Style"/>
      <w:b/>
      <w:sz w:val="18"/>
    </w:rPr>
  </w:style>
  <w:style w:type="character" w:customStyle="1" w:styleId="FontStyle137">
    <w:name w:val="Font Style137"/>
    <w:uiPriority w:val="99"/>
    <w:rsid w:val="006E2AB8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6E2AB8"/>
    <w:rPr>
      <w:rFonts w:ascii="Times New Roman" w:hAnsi="Times New Roman"/>
      <w:b/>
      <w:i/>
      <w:sz w:val="14"/>
    </w:rPr>
  </w:style>
  <w:style w:type="character" w:customStyle="1" w:styleId="FontStyle139">
    <w:name w:val="Font Style139"/>
    <w:uiPriority w:val="99"/>
    <w:rsid w:val="006E2AB8"/>
    <w:rPr>
      <w:rFonts w:ascii="Bookman Old Style" w:hAnsi="Bookman Old Style"/>
      <w:b/>
      <w:sz w:val="18"/>
    </w:rPr>
  </w:style>
  <w:style w:type="character" w:customStyle="1" w:styleId="FontStyle140">
    <w:name w:val="Font Style140"/>
    <w:uiPriority w:val="99"/>
    <w:rsid w:val="006E2AB8"/>
    <w:rPr>
      <w:rFonts w:ascii="Times New Roman" w:hAnsi="Times New Roman"/>
      <w:sz w:val="8"/>
    </w:rPr>
  </w:style>
  <w:style w:type="character" w:customStyle="1" w:styleId="FontStyle141">
    <w:name w:val="Font Style141"/>
    <w:uiPriority w:val="99"/>
    <w:rsid w:val="006E2AB8"/>
    <w:rPr>
      <w:rFonts w:ascii="Book Antiqua" w:hAnsi="Book Antiqua"/>
      <w:b/>
      <w:sz w:val="18"/>
    </w:rPr>
  </w:style>
  <w:style w:type="character" w:customStyle="1" w:styleId="FontStyle142">
    <w:name w:val="Font Style142"/>
    <w:uiPriority w:val="99"/>
    <w:rsid w:val="006E2AB8"/>
    <w:rPr>
      <w:rFonts w:ascii="Bookman Old Style" w:hAnsi="Bookman Old Style"/>
      <w:b/>
      <w:sz w:val="18"/>
    </w:rPr>
  </w:style>
  <w:style w:type="character" w:customStyle="1" w:styleId="FontStyle144">
    <w:name w:val="Font Style144"/>
    <w:uiPriority w:val="99"/>
    <w:rsid w:val="006E2AB8"/>
    <w:rPr>
      <w:rFonts w:ascii="Times New Roman" w:hAnsi="Times New Roman"/>
      <w:b/>
      <w:sz w:val="24"/>
    </w:rPr>
  </w:style>
  <w:style w:type="character" w:customStyle="1" w:styleId="FontStyle145">
    <w:name w:val="Font Style145"/>
    <w:uiPriority w:val="99"/>
    <w:rsid w:val="006E2AB8"/>
    <w:rPr>
      <w:rFonts w:ascii="Times New Roman" w:hAnsi="Times New Roman"/>
      <w:sz w:val="16"/>
    </w:rPr>
  </w:style>
  <w:style w:type="character" w:customStyle="1" w:styleId="FontStyle146">
    <w:name w:val="Font Style146"/>
    <w:uiPriority w:val="99"/>
    <w:rsid w:val="006E2AB8"/>
    <w:rPr>
      <w:rFonts w:ascii="Times New Roman" w:hAnsi="Times New Roman"/>
      <w:b/>
      <w:i/>
      <w:sz w:val="16"/>
    </w:rPr>
  </w:style>
  <w:style w:type="character" w:customStyle="1" w:styleId="aa">
    <w:name w:val="Нижний колонтитул Знак"/>
    <w:basedOn w:val="a0"/>
    <w:link w:val="ab"/>
    <w:uiPriority w:val="99"/>
    <w:rsid w:val="006E2AB8"/>
    <w:rPr>
      <w:rFonts w:ascii="Century Gothic" w:eastAsia="Times New Roman" w:hAnsi="Century Gothic"/>
      <w:sz w:val="24"/>
      <w:szCs w:val="24"/>
    </w:rPr>
  </w:style>
  <w:style w:type="paragraph" w:styleId="ab">
    <w:name w:val="footer"/>
    <w:basedOn w:val="a"/>
    <w:link w:val="aa"/>
    <w:uiPriority w:val="99"/>
    <w:rsid w:val="006E2AB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entury Gothic" w:hAnsi="Century Gothic" w:cstheme="minorBidi"/>
      <w:sz w:val="24"/>
      <w:szCs w:val="24"/>
    </w:rPr>
  </w:style>
  <w:style w:type="character" w:customStyle="1" w:styleId="14">
    <w:name w:val="Нижний колонтитул Знак1"/>
    <w:basedOn w:val="a0"/>
    <w:uiPriority w:val="99"/>
    <w:semiHidden/>
    <w:rsid w:val="006E2AB8"/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d"/>
    <w:uiPriority w:val="99"/>
    <w:rsid w:val="006E2AB8"/>
    <w:rPr>
      <w:rFonts w:ascii="Century Gothic" w:eastAsia="Times New Roman" w:hAnsi="Century Gothic"/>
      <w:sz w:val="24"/>
      <w:szCs w:val="24"/>
    </w:rPr>
  </w:style>
  <w:style w:type="paragraph" w:styleId="ad">
    <w:name w:val="header"/>
    <w:basedOn w:val="a"/>
    <w:link w:val="ac"/>
    <w:uiPriority w:val="99"/>
    <w:rsid w:val="006E2AB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entury Gothic" w:hAnsi="Century Gothic" w:cstheme="minorBidi"/>
      <w:sz w:val="24"/>
      <w:szCs w:val="24"/>
    </w:rPr>
  </w:style>
  <w:style w:type="character" w:customStyle="1" w:styleId="15">
    <w:name w:val="Верхний колонтитул Знак1"/>
    <w:basedOn w:val="a0"/>
    <w:uiPriority w:val="99"/>
    <w:semiHidden/>
    <w:rsid w:val="006E2AB8"/>
    <w:rPr>
      <w:rFonts w:ascii="Calibri" w:eastAsia="Times New Roman" w:hAnsi="Calibri" w:cs="Times New Roman"/>
    </w:rPr>
  </w:style>
  <w:style w:type="character" w:customStyle="1" w:styleId="FontStyle29">
    <w:name w:val="Font Style29"/>
    <w:uiPriority w:val="99"/>
    <w:rsid w:val="006E2AB8"/>
    <w:rPr>
      <w:rFonts w:ascii="Times New Roman" w:hAnsi="Times New Roman"/>
      <w:sz w:val="20"/>
    </w:rPr>
  </w:style>
  <w:style w:type="character" w:customStyle="1" w:styleId="FontStyle30">
    <w:name w:val="Font Style30"/>
    <w:uiPriority w:val="99"/>
    <w:rsid w:val="006E2AB8"/>
    <w:rPr>
      <w:rFonts w:ascii="Times New Roman" w:hAnsi="Times New Roman"/>
      <w:b/>
      <w:sz w:val="20"/>
    </w:rPr>
  </w:style>
  <w:style w:type="character" w:customStyle="1" w:styleId="FontStyle31">
    <w:name w:val="Font Style31"/>
    <w:uiPriority w:val="99"/>
    <w:rsid w:val="006E2AB8"/>
    <w:rPr>
      <w:rFonts w:ascii="Times New Roman" w:hAnsi="Times New Roman"/>
      <w:i/>
      <w:sz w:val="20"/>
    </w:rPr>
  </w:style>
  <w:style w:type="character" w:customStyle="1" w:styleId="FontStyle32">
    <w:name w:val="Font Style32"/>
    <w:uiPriority w:val="99"/>
    <w:rsid w:val="006E2AB8"/>
    <w:rPr>
      <w:rFonts w:ascii="Times New Roman" w:hAnsi="Times New Roman"/>
      <w:b/>
      <w:sz w:val="8"/>
    </w:rPr>
  </w:style>
  <w:style w:type="character" w:customStyle="1" w:styleId="FontStyle33">
    <w:name w:val="Font Style33"/>
    <w:uiPriority w:val="99"/>
    <w:rsid w:val="006E2AB8"/>
    <w:rPr>
      <w:rFonts w:ascii="Century Schoolbook" w:hAnsi="Century Schoolbook"/>
      <w:b/>
      <w:sz w:val="8"/>
    </w:rPr>
  </w:style>
  <w:style w:type="character" w:customStyle="1" w:styleId="FontStyle34">
    <w:name w:val="Font Style34"/>
    <w:rsid w:val="006E2AB8"/>
    <w:rPr>
      <w:rFonts w:ascii="Times New Roman" w:hAnsi="Times New Roman"/>
      <w:spacing w:val="20"/>
      <w:sz w:val="14"/>
    </w:rPr>
  </w:style>
  <w:style w:type="character" w:customStyle="1" w:styleId="FontStyle35">
    <w:name w:val="Font Style35"/>
    <w:uiPriority w:val="99"/>
    <w:rsid w:val="006E2AB8"/>
    <w:rPr>
      <w:rFonts w:ascii="Tahoma" w:hAnsi="Tahoma"/>
      <w:b/>
      <w:sz w:val="8"/>
    </w:rPr>
  </w:style>
  <w:style w:type="character" w:customStyle="1" w:styleId="FontStyle36">
    <w:name w:val="Font Style36"/>
    <w:uiPriority w:val="99"/>
    <w:rsid w:val="006E2AB8"/>
    <w:rPr>
      <w:rFonts w:ascii="Times New Roman" w:hAnsi="Times New Roman"/>
      <w:b/>
      <w:sz w:val="8"/>
    </w:rPr>
  </w:style>
  <w:style w:type="character" w:customStyle="1" w:styleId="FontStyle37">
    <w:name w:val="Font Style37"/>
    <w:uiPriority w:val="99"/>
    <w:rsid w:val="006E2AB8"/>
    <w:rPr>
      <w:rFonts w:ascii="Tahoma" w:hAnsi="Tahoma"/>
      <w:b/>
      <w:i/>
      <w:smallCaps/>
      <w:sz w:val="8"/>
    </w:rPr>
  </w:style>
  <w:style w:type="character" w:customStyle="1" w:styleId="FontStyle38">
    <w:name w:val="Font Style38"/>
    <w:uiPriority w:val="99"/>
    <w:rsid w:val="006E2AB8"/>
    <w:rPr>
      <w:rFonts w:ascii="Book Antiqua" w:hAnsi="Book Antiqua"/>
      <w:b/>
      <w:i/>
      <w:sz w:val="8"/>
    </w:rPr>
  </w:style>
  <w:style w:type="character" w:customStyle="1" w:styleId="FontStyle39">
    <w:name w:val="Font Style39"/>
    <w:uiPriority w:val="99"/>
    <w:rsid w:val="006E2AB8"/>
    <w:rPr>
      <w:rFonts w:ascii="Times New Roman" w:hAnsi="Times New Roman"/>
      <w:i/>
      <w:sz w:val="16"/>
    </w:rPr>
  </w:style>
  <w:style w:type="character" w:customStyle="1" w:styleId="FontStyle40">
    <w:name w:val="Font Style40"/>
    <w:uiPriority w:val="99"/>
    <w:rsid w:val="006E2AB8"/>
    <w:rPr>
      <w:rFonts w:ascii="Times New Roman" w:hAnsi="Times New Roman"/>
      <w:sz w:val="20"/>
    </w:rPr>
  </w:style>
  <w:style w:type="character" w:customStyle="1" w:styleId="FontStyle41">
    <w:name w:val="Font Style41"/>
    <w:uiPriority w:val="99"/>
    <w:rsid w:val="006E2AB8"/>
    <w:rPr>
      <w:rFonts w:ascii="Tahoma" w:hAnsi="Tahoma"/>
      <w:b/>
      <w:sz w:val="18"/>
    </w:rPr>
  </w:style>
  <w:style w:type="character" w:customStyle="1" w:styleId="FontStyle42">
    <w:name w:val="Font Style42"/>
    <w:uiPriority w:val="99"/>
    <w:rsid w:val="006E2AB8"/>
    <w:rPr>
      <w:rFonts w:ascii="Times New Roman" w:hAnsi="Times New Roman"/>
      <w:b/>
      <w:i/>
      <w:sz w:val="20"/>
    </w:rPr>
  </w:style>
  <w:style w:type="character" w:customStyle="1" w:styleId="FontStyle43">
    <w:name w:val="Font Style43"/>
    <w:uiPriority w:val="99"/>
    <w:rsid w:val="006E2AB8"/>
    <w:rPr>
      <w:rFonts w:ascii="Tahoma" w:hAnsi="Tahoma"/>
      <w:b/>
      <w:sz w:val="24"/>
    </w:rPr>
  </w:style>
  <w:style w:type="character" w:customStyle="1" w:styleId="FontStyle44">
    <w:name w:val="Font Style44"/>
    <w:uiPriority w:val="99"/>
    <w:rsid w:val="006E2AB8"/>
    <w:rPr>
      <w:rFonts w:ascii="Tahoma" w:hAnsi="Tahoma"/>
      <w:b/>
      <w:sz w:val="16"/>
    </w:rPr>
  </w:style>
  <w:style w:type="character" w:customStyle="1" w:styleId="FontStyle45">
    <w:name w:val="Font Style45"/>
    <w:uiPriority w:val="99"/>
    <w:rsid w:val="006E2AB8"/>
    <w:rPr>
      <w:rFonts w:ascii="Tahoma" w:hAnsi="Tahoma"/>
      <w:b/>
      <w:sz w:val="18"/>
    </w:rPr>
  </w:style>
  <w:style w:type="character" w:customStyle="1" w:styleId="FontStyle46">
    <w:name w:val="Font Style46"/>
    <w:uiPriority w:val="99"/>
    <w:rsid w:val="006E2AB8"/>
    <w:rPr>
      <w:rFonts w:ascii="Times New Roman" w:hAnsi="Times New Roman"/>
      <w:i/>
      <w:sz w:val="10"/>
    </w:rPr>
  </w:style>
  <w:style w:type="character" w:customStyle="1" w:styleId="FontStyle47">
    <w:name w:val="Font Style47"/>
    <w:uiPriority w:val="99"/>
    <w:rsid w:val="006E2AB8"/>
    <w:rPr>
      <w:rFonts w:ascii="Times New Roman" w:hAnsi="Times New Roman"/>
      <w:sz w:val="8"/>
    </w:rPr>
  </w:style>
  <w:style w:type="character" w:customStyle="1" w:styleId="FontStyle48">
    <w:name w:val="Font Style48"/>
    <w:uiPriority w:val="99"/>
    <w:rsid w:val="006E2AB8"/>
    <w:rPr>
      <w:rFonts w:ascii="Tahoma" w:hAnsi="Tahoma"/>
      <w:b/>
      <w:sz w:val="16"/>
    </w:rPr>
  </w:style>
  <w:style w:type="character" w:customStyle="1" w:styleId="FontStyle49">
    <w:name w:val="Font Style49"/>
    <w:uiPriority w:val="99"/>
    <w:rsid w:val="006E2AB8"/>
    <w:rPr>
      <w:rFonts w:ascii="Times New Roman" w:hAnsi="Times New Roman"/>
      <w:b/>
      <w:sz w:val="8"/>
    </w:rPr>
  </w:style>
  <w:style w:type="character" w:customStyle="1" w:styleId="FontStyle50">
    <w:name w:val="Font Style50"/>
    <w:uiPriority w:val="99"/>
    <w:rsid w:val="006E2AB8"/>
    <w:rPr>
      <w:rFonts w:ascii="Times New Roman" w:hAnsi="Times New Roman"/>
      <w:b/>
      <w:sz w:val="26"/>
    </w:rPr>
  </w:style>
  <w:style w:type="character" w:customStyle="1" w:styleId="FontStyle51">
    <w:name w:val="Font Style51"/>
    <w:uiPriority w:val="99"/>
    <w:rsid w:val="006E2AB8"/>
    <w:rPr>
      <w:rFonts w:ascii="Tahoma" w:hAnsi="Tahoma"/>
      <w:b/>
      <w:sz w:val="16"/>
    </w:rPr>
  </w:style>
  <w:style w:type="character" w:customStyle="1" w:styleId="FontStyle52">
    <w:name w:val="Font Style52"/>
    <w:uiPriority w:val="99"/>
    <w:rsid w:val="006E2AB8"/>
    <w:rPr>
      <w:rFonts w:ascii="Times New Roman" w:hAnsi="Times New Roman"/>
      <w:b/>
      <w:sz w:val="8"/>
    </w:rPr>
  </w:style>
  <w:style w:type="character" w:customStyle="1" w:styleId="FontStyle53">
    <w:name w:val="Font Style53"/>
    <w:uiPriority w:val="99"/>
    <w:rsid w:val="006E2AB8"/>
    <w:rPr>
      <w:rFonts w:ascii="Times New Roman" w:hAnsi="Times New Roman"/>
      <w:sz w:val="30"/>
    </w:rPr>
  </w:style>
  <w:style w:type="character" w:customStyle="1" w:styleId="FontStyle54">
    <w:name w:val="Font Style54"/>
    <w:uiPriority w:val="99"/>
    <w:rsid w:val="006E2AB8"/>
    <w:rPr>
      <w:rFonts w:ascii="Times New Roman" w:hAnsi="Times New Roman"/>
      <w:b/>
      <w:sz w:val="18"/>
    </w:rPr>
  </w:style>
  <w:style w:type="character" w:customStyle="1" w:styleId="FontStyle55">
    <w:name w:val="Font Style55"/>
    <w:uiPriority w:val="99"/>
    <w:rsid w:val="006E2AB8"/>
    <w:rPr>
      <w:rFonts w:ascii="Book Antiqua" w:hAnsi="Book Antiqua"/>
      <w:b/>
      <w:sz w:val="18"/>
    </w:rPr>
  </w:style>
  <w:style w:type="character" w:customStyle="1" w:styleId="FontStyle19">
    <w:name w:val="Font Style19"/>
    <w:rsid w:val="006E2AB8"/>
    <w:rPr>
      <w:rFonts w:ascii="Times New Roman" w:hAnsi="Times New Roman"/>
      <w:sz w:val="22"/>
    </w:rPr>
  </w:style>
  <w:style w:type="paragraph" w:customStyle="1" w:styleId="RoundedRectangle">
    <w:name w:val="Rounded Rectangle"/>
    <w:uiPriority w:val="99"/>
    <w:rsid w:val="006E2AB8"/>
    <w:rPr>
      <w:rFonts w:ascii="Calibri" w:eastAsia="Times New Roman" w:hAnsi="Calibri" w:cs="Times New Roman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6E2AB8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6E2AB8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 1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rsid w:val="006E2AB8"/>
    <w:rPr>
      <w:rFonts w:ascii="Times New Roman" w:eastAsia="Times New Roman" w:hAnsi="Times New Roman"/>
      <w:sz w:val="16"/>
      <w:szCs w:val="16"/>
    </w:rPr>
  </w:style>
  <w:style w:type="paragraph" w:styleId="32">
    <w:name w:val="Body Text 3"/>
    <w:basedOn w:val="a"/>
    <w:link w:val="31"/>
    <w:uiPriority w:val="99"/>
    <w:rsid w:val="006E2AB8"/>
    <w:pPr>
      <w:spacing w:after="120" w:line="240" w:lineRule="auto"/>
    </w:pPr>
    <w:rPr>
      <w:rFonts w:ascii="Times New Roman" w:hAnsi="Times New Roman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6E2AB8"/>
    <w:rPr>
      <w:rFonts w:ascii="Calibri" w:eastAsia="Times New Roman" w:hAnsi="Calibri" w:cs="Times New Roman"/>
      <w:sz w:val="16"/>
      <w:szCs w:val="16"/>
    </w:rPr>
  </w:style>
  <w:style w:type="character" w:styleId="af0">
    <w:name w:val="Strong"/>
    <w:uiPriority w:val="99"/>
    <w:qFormat/>
    <w:rsid w:val="006E2AB8"/>
    <w:rPr>
      <w:rFonts w:cs="Times New Roman"/>
      <w:b/>
    </w:rPr>
  </w:style>
  <w:style w:type="character" w:customStyle="1" w:styleId="apple-converted-space">
    <w:name w:val="apple-converted-space"/>
    <w:uiPriority w:val="99"/>
    <w:rsid w:val="006E2AB8"/>
  </w:style>
  <w:style w:type="character" w:styleId="af1">
    <w:name w:val="Hyperlink"/>
    <w:uiPriority w:val="99"/>
    <w:semiHidden/>
    <w:rsid w:val="006E2AB8"/>
    <w:rPr>
      <w:rFonts w:cs="Times New Roman"/>
      <w:color w:val="0000FF"/>
      <w:u w:val="single"/>
    </w:rPr>
  </w:style>
  <w:style w:type="paragraph" w:customStyle="1" w:styleId="af2">
    <w:name w:val="Основной"/>
    <w:basedOn w:val="a"/>
    <w:rsid w:val="006E2AB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Style10">
    <w:name w:val="Style1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E2AB8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2" w:lineRule="exact"/>
      <w:ind w:firstLine="413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6E2AB8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0"/>
    <w:uiPriority w:val="99"/>
    <w:rsid w:val="006E2A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a0"/>
    <w:uiPriority w:val="99"/>
    <w:rsid w:val="006E2AB8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uiPriority w:val="99"/>
    <w:rsid w:val="006E2AB8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E2AB8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6E2AB8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15">
    <w:name w:val="Style15"/>
    <w:basedOn w:val="a"/>
    <w:uiPriority w:val="99"/>
    <w:rsid w:val="006E2AB8"/>
    <w:pPr>
      <w:widowControl w:val="0"/>
      <w:autoSpaceDE w:val="0"/>
      <w:autoSpaceDN w:val="0"/>
      <w:adjustRightInd w:val="0"/>
      <w:spacing w:after="0" w:line="293" w:lineRule="exact"/>
      <w:ind w:hanging="101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6E2AB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">
    <w:name w:val="Font Style17"/>
    <w:basedOn w:val="a0"/>
    <w:uiPriority w:val="99"/>
    <w:rsid w:val="006E2AB8"/>
    <w:rPr>
      <w:rFonts w:ascii="Times New Roman" w:hAnsi="Times New Roman" w:cs="Times New Roman"/>
      <w:b/>
      <w:bCs/>
      <w:sz w:val="22"/>
      <w:szCs w:val="22"/>
    </w:rPr>
  </w:style>
  <w:style w:type="table" w:customStyle="1" w:styleId="21">
    <w:name w:val="Сетка таблицы2"/>
    <w:basedOn w:val="a1"/>
    <w:next w:val="a4"/>
    <w:uiPriority w:val="59"/>
    <w:rsid w:val="006E2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"/>
    <w:next w:val="a2"/>
    <w:uiPriority w:val="99"/>
    <w:semiHidden/>
    <w:unhideWhenUsed/>
    <w:rsid w:val="006E2AB8"/>
  </w:style>
  <w:style w:type="numbering" w:customStyle="1" w:styleId="110">
    <w:name w:val="Нет списка11"/>
    <w:next w:val="a2"/>
    <w:uiPriority w:val="99"/>
    <w:semiHidden/>
    <w:unhideWhenUsed/>
    <w:rsid w:val="006E2AB8"/>
  </w:style>
  <w:style w:type="paragraph" w:customStyle="1" w:styleId="18">
    <w:name w:val="Нижний колонтитул1"/>
    <w:basedOn w:val="a"/>
    <w:next w:val="ab"/>
    <w:uiPriority w:val="99"/>
    <w:rsid w:val="006E2AB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</w:rPr>
  </w:style>
  <w:style w:type="paragraph" w:customStyle="1" w:styleId="19">
    <w:name w:val="Верхний колонтитул1"/>
    <w:basedOn w:val="a"/>
    <w:next w:val="ad"/>
    <w:uiPriority w:val="99"/>
    <w:rsid w:val="006E2AB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</w:rPr>
  </w:style>
  <w:style w:type="paragraph" w:customStyle="1" w:styleId="311">
    <w:name w:val="Основной текст 31"/>
    <w:basedOn w:val="a"/>
    <w:next w:val="32"/>
    <w:uiPriority w:val="99"/>
    <w:rsid w:val="006E2AB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22">
    <w:name w:val="Нижний колонтитул Знак2"/>
    <w:basedOn w:val="a0"/>
    <w:uiPriority w:val="99"/>
    <w:semiHidden/>
    <w:rsid w:val="006E2AB8"/>
  </w:style>
  <w:style w:type="character" w:customStyle="1" w:styleId="23">
    <w:name w:val="Верхний колонтитул Знак2"/>
    <w:basedOn w:val="a0"/>
    <w:uiPriority w:val="99"/>
    <w:semiHidden/>
    <w:rsid w:val="006E2AB8"/>
  </w:style>
  <w:style w:type="character" w:customStyle="1" w:styleId="320">
    <w:name w:val="Основной текст 3 Знак2"/>
    <w:basedOn w:val="a0"/>
    <w:uiPriority w:val="99"/>
    <w:semiHidden/>
    <w:rsid w:val="006E2AB8"/>
    <w:rPr>
      <w:sz w:val="16"/>
      <w:szCs w:val="16"/>
    </w:rPr>
  </w:style>
  <w:style w:type="numbering" w:customStyle="1" w:styleId="24">
    <w:name w:val="Нет списка2"/>
    <w:next w:val="a2"/>
    <w:uiPriority w:val="99"/>
    <w:semiHidden/>
    <w:unhideWhenUsed/>
    <w:rsid w:val="006E2A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89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E2AB8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E2AB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E2AB8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33B8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customStyle="1" w:styleId="11">
    <w:name w:val="Сетка таблицы1"/>
    <w:basedOn w:val="a1"/>
    <w:uiPriority w:val="59"/>
    <w:rsid w:val="00A33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A33B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6"/>
    <w:uiPriority w:val="1"/>
    <w:locked/>
    <w:rsid w:val="00A33B89"/>
  </w:style>
  <w:style w:type="paragraph" w:styleId="a6">
    <w:name w:val="No Spacing"/>
    <w:link w:val="a5"/>
    <w:uiPriority w:val="1"/>
    <w:qFormat/>
    <w:rsid w:val="00A33B8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E2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2AB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E2A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">
    <w:name w:val="Абзац списка1"/>
    <w:basedOn w:val="a"/>
    <w:rsid w:val="006E2AB8"/>
    <w:pPr>
      <w:ind w:left="720"/>
    </w:pPr>
  </w:style>
  <w:style w:type="paragraph" w:customStyle="1" w:styleId="Style4">
    <w:name w:val="Style4"/>
    <w:basedOn w:val="a"/>
    <w:rsid w:val="006E2AB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6E2AB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rsid w:val="006E2AB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E2AB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6E2AB8"/>
    <w:rPr>
      <w:rFonts w:ascii="Times New Roman" w:hAnsi="Times New Roman" w:cs="Times New Roman"/>
      <w:b/>
      <w:bCs/>
      <w:sz w:val="30"/>
      <w:szCs w:val="30"/>
    </w:rPr>
  </w:style>
  <w:style w:type="paragraph" w:customStyle="1" w:styleId="13">
    <w:name w:val="Без интервала1"/>
    <w:rsid w:val="006E2AB8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6E2AB8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E2AB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9">
    <w:name w:val="Style9"/>
    <w:basedOn w:val="a"/>
    <w:uiPriority w:val="99"/>
    <w:rsid w:val="006E2AB8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Century Gothic" w:hAnsi="Century Gothic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6E2AB8"/>
    <w:rPr>
      <w:rFonts w:ascii="Arial Black" w:hAnsi="Arial Black" w:cs="Arial Black"/>
      <w:spacing w:val="-10"/>
      <w:sz w:val="26"/>
      <w:szCs w:val="26"/>
    </w:rPr>
  </w:style>
  <w:style w:type="character" w:customStyle="1" w:styleId="FontStyle98">
    <w:name w:val="Font Style98"/>
    <w:basedOn w:val="a0"/>
    <w:uiPriority w:val="99"/>
    <w:rsid w:val="006E2AB8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basedOn w:val="a0"/>
    <w:uiPriority w:val="99"/>
    <w:rsid w:val="006E2AB8"/>
    <w:rPr>
      <w:rFonts w:ascii="Times New Roman" w:hAnsi="Times New Roman" w:cs="Times New Roman"/>
      <w:b/>
      <w:bCs/>
      <w:sz w:val="18"/>
      <w:szCs w:val="18"/>
    </w:rPr>
  </w:style>
  <w:style w:type="paragraph" w:customStyle="1" w:styleId="a9">
    <w:name w:val="Новый"/>
    <w:basedOn w:val="a"/>
    <w:rsid w:val="006E2AB8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Style17">
    <w:name w:val="Style17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  <w:lang w:eastAsia="ru-RU"/>
    </w:rPr>
  </w:style>
  <w:style w:type="character" w:customStyle="1" w:styleId="FontStyle90">
    <w:name w:val="Font Style90"/>
    <w:uiPriority w:val="99"/>
    <w:rsid w:val="006E2AB8"/>
    <w:rPr>
      <w:rFonts w:ascii="Century Gothic" w:hAnsi="Century Gothic"/>
      <w:b/>
      <w:spacing w:val="60"/>
      <w:sz w:val="40"/>
    </w:rPr>
  </w:style>
  <w:style w:type="character" w:customStyle="1" w:styleId="FontStyle91">
    <w:name w:val="Font Style91"/>
    <w:uiPriority w:val="99"/>
    <w:rsid w:val="006E2AB8"/>
    <w:rPr>
      <w:rFonts w:ascii="Century Gothic" w:hAnsi="Century Gothic"/>
      <w:sz w:val="40"/>
    </w:rPr>
  </w:style>
  <w:style w:type="character" w:customStyle="1" w:styleId="FontStyle92">
    <w:name w:val="Font Style92"/>
    <w:uiPriority w:val="99"/>
    <w:rsid w:val="006E2AB8"/>
    <w:rPr>
      <w:rFonts w:ascii="Century Gothic" w:hAnsi="Century Gothic"/>
      <w:sz w:val="36"/>
    </w:rPr>
  </w:style>
  <w:style w:type="character" w:customStyle="1" w:styleId="FontStyle94">
    <w:name w:val="Font Style94"/>
    <w:uiPriority w:val="99"/>
    <w:rsid w:val="006E2AB8"/>
    <w:rPr>
      <w:rFonts w:ascii="Arial Black" w:hAnsi="Arial Black"/>
      <w:sz w:val="20"/>
    </w:rPr>
  </w:style>
  <w:style w:type="character" w:customStyle="1" w:styleId="FontStyle95">
    <w:name w:val="Font Style95"/>
    <w:uiPriority w:val="99"/>
    <w:rsid w:val="006E2AB8"/>
    <w:rPr>
      <w:rFonts w:ascii="Times New Roman" w:hAnsi="Times New Roman"/>
      <w:i/>
      <w:sz w:val="18"/>
    </w:rPr>
  </w:style>
  <w:style w:type="character" w:customStyle="1" w:styleId="FontStyle96">
    <w:name w:val="Font Style96"/>
    <w:uiPriority w:val="99"/>
    <w:rsid w:val="006E2AB8"/>
    <w:rPr>
      <w:rFonts w:ascii="Times New Roman" w:hAnsi="Times New Roman"/>
      <w:b/>
      <w:spacing w:val="-10"/>
      <w:sz w:val="20"/>
    </w:rPr>
  </w:style>
  <w:style w:type="character" w:customStyle="1" w:styleId="FontStyle97">
    <w:name w:val="Font Style97"/>
    <w:uiPriority w:val="99"/>
    <w:rsid w:val="006E2AB8"/>
    <w:rPr>
      <w:rFonts w:ascii="Times New Roman" w:hAnsi="Times New Roman"/>
      <w:b/>
      <w:i/>
      <w:spacing w:val="-20"/>
      <w:sz w:val="18"/>
    </w:rPr>
  </w:style>
  <w:style w:type="character" w:customStyle="1" w:styleId="FontStyle99">
    <w:name w:val="Font Style99"/>
    <w:uiPriority w:val="99"/>
    <w:rsid w:val="006E2AB8"/>
    <w:rPr>
      <w:rFonts w:ascii="Arial Black" w:hAnsi="Arial Black"/>
      <w:sz w:val="8"/>
    </w:rPr>
  </w:style>
  <w:style w:type="character" w:customStyle="1" w:styleId="FontStyle100">
    <w:name w:val="Font Style100"/>
    <w:uiPriority w:val="99"/>
    <w:rsid w:val="006E2AB8"/>
    <w:rPr>
      <w:rFonts w:ascii="Times New Roman" w:hAnsi="Times New Roman"/>
      <w:sz w:val="22"/>
    </w:rPr>
  </w:style>
  <w:style w:type="character" w:customStyle="1" w:styleId="FontStyle101">
    <w:name w:val="Font Style101"/>
    <w:uiPriority w:val="99"/>
    <w:rsid w:val="006E2AB8"/>
    <w:rPr>
      <w:rFonts w:ascii="Times New Roman" w:hAnsi="Times New Roman"/>
      <w:spacing w:val="-40"/>
      <w:sz w:val="50"/>
    </w:rPr>
  </w:style>
  <w:style w:type="character" w:customStyle="1" w:styleId="FontStyle102">
    <w:name w:val="Font Style102"/>
    <w:uiPriority w:val="99"/>
    <w:rsid w:val="006E2AB8"/>
    <w:rPr>
      <w:rFonts w:ascii="Arial Black" w:hAnsi="Arial Black"/>
      <w:sz w:val="16"/>
    </w:rPr>
  </w:style>
  <w:style w:type="character" w:customStyle="1" w:styleId="FontStyle103">
    <w:name w:val="Font Style103"/>
    <w:uiPriority w:val="99"/>
    <w:rsid w:val="006E2AB8"/>
    <w:rPr>
      <w:rFonts w:ascii="Times New Roman" w:hAnsi="Times New Roman"/>
      <w:sz w:val="16"/>
    </w:rPr>
  </w:style>
  <w:style w:type="character" w:customStyle="1" w:styleId="FontStyle104">
    <w:name w:val="Font Style104"/>
    <w:uiPriority w:val="99"/>
    <w:rsid w:val="006E2AB8"/>
    <w:rPr>
      <w:rFonts w:ascii="Times New Roman" w:hAnsi="Times New Roman"/>
      <w:sz w:val="18"/>
    </w:rPr>
  </w:style>
  <w:style w:type="character" w:customStyle="1" w:styleId="FontStyle105">
    <w:name w:val="Font Style105"/>
    <w:uiPriority w:val="99"/>
    <w:rsid w:val="006E2AB8"/>
    <w:rPr>
      <w:rFonts w:ascii="Times New Roman" w:hAnsi="Times New Roman"/>
      <w:b/>
      <w:i/>
      <w:sz w:val="8"/>
    </w:rPr>
  </w:style>
  <w:style w:type="character" w:customStyle="1" w:styleId="FontStyle106">
    <w:name w:val="Font Style106"/>
    <w:uiPriority w:val="99"/>
    <w:rsid w:val="006E2AB8"/>
    <w:rPr>
      <w:rFonts w:ascii="Times New Roman" w:hAnsi="Times New Roman"/>
      <w:b/>
      <w:sz w:val="16"/>
    </w:rPr>
  </w:style>
  <w:style w:type="character" w:customStyle="1" w:styleId="FontStyle107">
    <w:name w:val="Font Style107"/>
    <w:uiPriority w:val="99"/>
    <w:rsid w:val="006E2AB8"/>
    <w:rPr>
      <w:rFonts w:ascii="Times New Roman" w:hAnsi="Times New Roman"/>
      <w:b/>
      <w:i/>
      <w:sz w:val="8"/>
    </w:rPr>
  </w:style>
  <w:style w:type="character" w:customStyle="1" w:styleId="FontStyle108">
    <w:name w:val="Font Style108"/>
    <w:uiPriority w:val="99"/>
    <w:rsid w:val="006E2AB8"/>
    <w:rPr>
      <w:rFonts w:ascii="Times New Roman" w:hAnsi="Times New Roman"/>
      <w:sz w:val="10"/>
    </w:rPr>
  </w:style>
  <w:style w:type="character" w:customStyle="1" w:styleId="FontStyle109">
    <w:name w:val="Font Style109"/>
    <w:uiPriority w:val="99"/>
    <w:rsid w:val="006E2AB8"/>
    <w:rPr>
      <w:rFonts w:ascii="Times New Roman" w:hAnsi="Times New Roman"/>
      <w:smallCaps/>
      <w:sz w:val="8"/>
    </w:rPr>
  </w:style>
  <w:style w:type="character" w:customStyle="1" w:styleId="FontStyle110">
    <w:name w:val="Font Style110"/>
    <w:uiPriority w:val="99"/>
    <w:rsid w:val="006E2AB8"/>
    <w:rPr>
      <w:rFonts w:ascii="Times New Roman" w:hAnsi="Times New Roman"/>
      <w:sz w:val="8"/>
    </w:rPr>
  </w:style>
  <w:style w:type="character" w:customStyle="1" w:styleId="FontStyle111">
    <w:name w:val="Font Style111"/>
    <w:uiPriority w:val="99"/>
    <w:rsid w:val="006E2AB8"/>
    <w:rPr>
      <w:rFonts w:ascii="Times New Roman" w:hAnsi="Times New Roman"/>
      <w:b/>
      <w:sz w:val="8"/>
    </w:rPr>
  </w:style>
  <w:style w:type="character" w:customStyle="1" w:styleId="FontStyle112">
    <w:name w:val="Font Style112"/>
    <w:uiPriority w:val="99"/>
    <w:rsid w:val="006E2AB8"/>
    <w:rPr>
      <w:rFonts w:ascii="Times New Roman" w:hAnsi="Times New Roman"/>
      <w:sz w:val="8"/>
    </w:rPr>
  </w:style>
  <w:style w:type="character" w:customStyle="1" w:styleId="FontStyle113">
    <w:name w:val="Font Style113"/>
    <w:uiPriority w:val="99"/>
    <w:rsid w:val="006E2AB8"/>
    <w:rPr>
      <w:rFonts w:ascii="Times New Roman" w:hAnsi="Times New Roman"/>
      <w:sz w:val="8"/>
    </w:rPr>
  </w:style>
  <w:style w:type="character" w:customStyle="1" w:styleId="FontStyle114">
    <w:name w:val="Font Style114"/>
    <w:uiPriority w:val="99"/>
    <w:rsid w:val="006E2AB8"/>
    <w:rPr>
      <w:rFonts w:ascii="Arial Black" w:hAnsi="Arial Black"/>
      <w:i/>
      <w:sz w:val="14"/>
    </w:rPr>
  </w:style>
  <w:style w:type="character" w:customStyle="1" w:styleId="FontStyle115">
    <w:name w:val="Font Style115"/>
    <w:uiPriority w:val="99"/>
    <w:rsid w:val="006E2AB8"/>
    <w:rPr>
      <w:rFonts w:ascii="Times New Roman" w:hAnsi="Times New Roman"/>
      <w:i/>
      <w:sz w:val="18"/>
    </w:rPr>
  </w:style>
  <w:style w:type="character" w:customStyle="1" w:styleId="FontStyle116">
    <w:name w:val="Font Style116"/>
    <w:uiPriority w:val="99"/>
    <w:rsid w:val="006E2AB8"/>
    <w:rPr>
      <w:rFonts w:ascii="Times New Roman" w:hAnsi="Times New Roman"/>
      <w:sz w:val="60"/>
    </w:rPr>
  </w:style>
  <w:style w:type="character" w:customStyle="1" w:styleId="FontStyle117">
    <w:name w:val="Font Style117"/>
    <w:uiPriority w:val="99"/>
    <w:rsid w:val="006E2AB8"/>
    <w:rPr>
      <w:rFonts w:ascii="Times New Roman" w:hAnsi="Times New Roman"/>
      <w:b/>
      <w:spacing w:val="-10"/>
      <w:sz w:val="8"/>
    </w:rPr>
  </w:style>
  <w:style w:type="character" w:customStyle="1" w:styleId="FontStyle118">
    <w:name w:val="Font Style118"/>
    <w:uiPriority w:val="99"/>
    <w:rsid w:val="006E2AB8"/>
    <w:rPr>
      <w:rFonts w:ascii="Times New Roman" w:hAnsi="Times New Roman"/>
      <w:b/>
      <w:spacing w:val="-20"/>
      <w:sz w:val="18"/>
    </w:rPr>
  </w:style>
  <w:style w:type="character" w:customStyle="1" w:styleId="FontStyle119">
    <w:name w:val="Font Style119"/>
    <w:uiPriority w:val="99"/>
    <w:rsid w:val="006E2AB8"/>
    <w:rPr>
      <w:rFonts w:ascii="Franklin Gothic Demi" w:hAnsi="Franklin Gothic Demi"/>
      <w:b/>
      <w:sz w:val="18"/>
    </w:rPr>
  </w:style>
  <w:style w:type="character" w:customStyle="1" w:styleId="FontStyle120">
    <w:name w:val="Font Style120"/>
    <w:uiPriority w:val="99"/>
    <w:rsid w:val="006E2AB8"/>
    <w:rPr>
      <w:rFonts w:ascii="Times New Roman" w:hAnsi="Times New Roman"/>
      <w:sz w:val="20"/>
    </w:rPr>
  </w:style>
  <w:style w:type="character" w:customStyle="1" w:styleId="FontStyle121">
    <w:name w:val="Font Style121"/>
    <w:uiPriority w:val="99"/>
    <w:rsid w:val="006E2AB8"/>
    <w:rPr>
      <w:rFonts w:ascii="Times New Roman" w:hAnsi="Times New Roman"/>
      <w:sz w:val="20"/>
    </w:rPr>
  </w:style>
  <w:style w:type="character" w:customStyle="1" w:styleId="FontStyle122">
    <w:name w:val="Font Style122"/>
    <w:uiPriority w:val="99"/>
    <w:rsid w:val="006E2AB8"/>
    <w:rPr>
      <w:rFonts w:ascii="Times New Roman" w:hAnsi="Times New Roman"/>
      <w:b/>
      <w:smallCaps/>
      <w:sz w:val="16"/>
    </w:rPr>
  </w:style>
  <w:style w:type="character" w:customStyle="1" w:styleId="FontStyle123">
    <w:name w:val="Font Style123"/>
    <w:uiPriority w:val="99"/>
    <w:rsid w:val="006E2AB8"/>
    <w:rPr>
      <w:rFonts w:ascii="Arial Black" w:hAnsi="Arial Black"/>
      <w:sz w:val="8"/>
    </w:rPr>
  </w:style>
  <w:style w:type="character" w:customStyle="1" w:styleId="FontStyle124">
    <w:name w:val="Font Style124"/>
    <w:uiPriority w:val="99"/>
    <w:rsid w:val="006E2AB8"/>
    <w:rPr>
      <w:rFonts w:ascii="Times New Roman" w:hAnsi="Times New Roman"/>
      <w:b/>
      <w:i/>
      <w:spacing w:val="-20"/>
      <w:sz w:val="20"/>
    </w:rPr>
  </w:style>
  <w:style w:type="character" w:customStyle="1" w:styleId="FontStyle125">
    <w:name w:val="Font Style125"/>
    <w:uiPriority w:val="99"/>
    <w:rsid w:val="006E2AB8"/>
    <w:rPr>
      <w:rFonts w:ascii="Times New Roman" w:hAnsi="Times New Roman"/>
      <w:sz w:val="8"/>
    </w:rPr>
  </w:style>
  <w:style w:type="character" w:customStyle="1" w:styleId="FontStyle126">
    <w:name w:val="Font Style126"/>
    <w:uiPriority w:val="99"/>
    <w:rsid w:val="006E2AB8"/>
    <w:rPr>
      <w:rFonts w:ascii="Constantia" w:hAnsi="Constantia"/>
      <w:b/>
      <w:sz w:val="8"/>
    </w:rPr>
  </w:style>
  <w:style w:type="character" w:customStyle="1" w:styleId="FontStyle127">
    <w:name w:val="Font Style127"/>
    <w:uiPriority w:val="99"/>
    <w:rsid w:val="006E2AB8"/>
    <w:rPr>
      <w:rFonts w:ascii="Constantia" w:hAnsi="Constantia"/>
      <w:b/>
      <w:i/>
      <w:sz w:val="8"/>
    </w:rPr>
  </w:style>
  <w:style w:type="character" w:customStyle="1" w:styleId="FontStyle128">
    <w:name w:val="Font Style128"/>
    <w:uiPriority w:val="99"/>
    <w:rsid w:val="006E2AB8"/>
    <w:rPr>
      <w:rFonts w:ascii="Arial Black" w:hAnsi="Arial Black"/>
      <w:i/>
      <w:w w:val="200"/>
      <w:sz w:val="8"/>
    </w:rPr>
  </w:style>
  <w:style w:type="character" w:customStyle="1" w:styleId="FontStyle129">
    <w:name w:val="Font Style129"/>
    <w:uiPriority w:val="99"/>
    <w:rsid w:val="006E2AB8"/>
    <w:rPr>
      <w:rFonts w:ascii="Times New Roman" w:hAnsi="Times New Roman"/>
      <w:i/>
      <w:sz w:val="18"/>
    </w:rPr>
  </w:style>
  <w:style w:type="character" w:customStyle="1" w:styleId="FontStyle130">
    <w:name w:val="Font Style130"/>
    <w:uiPriority w:val="99"/>
    <w:rsid w:val="006E2AB8"/>
    <w:rPr>
      <w:rFonts w:ascii="Times New Roman" w:hAnsi="Times New Roman"/>
      <w:b/>
      <w:sz w:val="18"/>
    </w:rPr>
  </w:style>
  <w:style w:type="character" w:customStyle="1" w:styleId="FontStyle131">
    <w:name w:val="Font Style131"/>
    <w:uiPriority w:val="99"/>
    <w:rsid w:val="006E2AB8"/>
    <w:rPr>
      <w:rFonts w:ascii="Book Antiqua" w:hAnsi="Book Antiqua"/>
      <w:b/>
      <w:sz w:val="18"/>
    </w:rPr>
  </w:style>
  <w:style w:type="character" w:customStyle="1" w:styleId="FontStyle132">
    <w:name w:val="Font Style132"/>
    <w:uiPriority w:val="99"/>
    <w:rsid w:val="006E2AB8"/>
    <w:rPr>
      <w:rFonts w:ascii="Times New Roman" w:hAnsi="Times New Roman"/>
      <w:sz w:val="8"/>
    </w:rPr>
  </w:style>
  <w:style w:type="character" w:customStyle="1" w:styleId="FontStyle133">
    <w:name w:val="Font Style133"/>
    <w:uiPriority w:val="99"/>
    <w:rsid w:val="006E2AB8"/>
    <w:rPr>
      <w:rFonts w:ascii="Book Antiqua" w:hAnsi="Book Antiqua"/>
      <w:b/>
      <w:sz w:val="18"/>
    </w:rPr>
  </w:style>
  <w:style w:type="character" w:customStyle="1" w:styleId="FontStyle134">
    <w:name w:val="Font Style134"/>
    <w:uiPriority w:val="99"/>
    <w:rsid w:val="006E2AB8"/>
    <w:rPr>
      <w:rFonts w:ascii="Arial Black" w:hAnsi="Arial Black"/>
      <w:sz w:val="8"/>
    </w:rPr>
  </w:style>
  <w:style w:type="character" w:customStyle="1" w:styleId="FontStyle135">
    <w:name w:val="Font Style135"/>
    <w:uiPriority w:val="99"/>
    <w:rsid w:val="006E2AB8"/>
    <w:rPr>
      <w:rFonts w:ascii="Bookman Old Style" w:hAnsi="Bookman Old Style"/>
      <w:b/>
      <w:sz w:val="18"/>
    </w:rPr>
  </w:style>
  <w:style w:type="character" w:customStyle="1" w:styleId="FontStyle136">
    <w:name w:val="Font Style136"/>
    <w:uiPriority w:val="99"/>
    <w:rsid w:val="006E2AB8"/>
    <w:rPr>
      <w:rFonts w:ascii="Bookman Old Style" w:hAnsi="Bookman Old Style"/>
      <w:b/>
      <w:sz w:val="18"/>
    </w:rPr>
  </w:style>
  <w:style w:type="character" w:customStyle="1" w:styleId="FontStyle137">
    <w:name w:val="Font Style137"/>
    <w:uiPriority w:val="99"/>
    <w:rsid w:val="006E2AB8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6E2AB8"/>
    <w:rPr>
      <w:rFonts w:ascii="Times New Roman" w:hAnsi="Times New Roman"/>
      <w:b/>
      <w:i/>
      <w:sz w:val="14"/>
    </w:rPr>
  </w:style>
  <w:style w:type="character" w:customStyle="1" w:styleId="FontStyle139">
    <w:name w:val="Font Style139"/>
    <w:uiPriority w:val="99"/>
    <w:rsid w:val="006E2AB8"/>
    <w:rPr>
      <w:rFonts w:ascii="Bookman Old Style" w:hAnsi="Bookman Old Style"/>
      <w:b/>
      <w:sz w:val="18"/>
    </w:rPr>
  </w:style>
  <w:style w:type="character" w:customStyle="1" w:styleId="FontStyle140">
    <w:name w:val="Font Style140"/>
    <w:uiPriority w:val="99"/>
    <w:rsid w:val="006E2AB8"/>
    <w:rPr>
      <w:rFonts w:ascii="Times New Roman" w:hAnsi="Times New Roman"/>
      <w:sz w:val="8"/>
    </w:rPr>
  </w:style>
  <w:style w:type="character" w:customStyle="1" w:styleId="FontStyle141">
    <w:name w:val="Font Style141"/>
    <w:uiPriority w:val="99"/>
    <w:rsid w:val="006E2AB8"/>
    <w:rPr>
      <w:rFonts w:ascii="Book Antiqua" w:hAnsi="Book Antiqua"/>
      <w:b/>
      <w:sz w:val="18"/>
    </w:rPr>
  </w:style>
  <w:style w:type="character" w:customStyle="1" w:styleId="FontStyle142">
    <w:name w:val="Font Style142"/>
    <w:uiPriority w:val="99"/>
    <w:rsid w:val="006E2AB8"/>
    <w:rPr>
      <w:rFonts w:ascii="Bookman Old Style" w:hAnsi="Bookman Old Style"/>
      <w:b/>
      <w:sz w:val="18"/>
    </w:rPr>
  </w:style>
  <w:style w:type="character" w:customStyle="1" w:styleId="FontStyle144">
    <w:name w:val="Font Style144"/>
    <w:uiPriority w:val="99"/>
    <w:rsid w:val="006E2AB8"/>
    <w:rPr>
      <w:rFonts w:ascii="Times New Roman" w:hAnsi="Times New Roman"/>
      <w:b/>
      <w:sz w:val="24"/>
    </w:rPr>
  </w:style>
  <w:style w:type="character" w:customStyle="1" w:styleId="FontStyle145">
    <w:name w:val="Font Style145"/>
    <w:uiPriority w:val="99"/>
    <w:rsid w:val="006E2AB8"/>
    <w:rPr>
      <w:rFonts w:ascii="Times New Roman" w:hAnsi="Times New Roman"/>
      <w:sz w:val="16"/>
    </w:rPr>
  </w:style>
  <w:style w:type="character" w:customStyle="1" w:styleId="FontStyle146">
    <w:name w:val="Font Style146"/>
    <w:uiPriority w:val="99"/>
    <w:rsid w:val="006E2AB8"/>
    <w:rPr>
      <w:rFonts w:ascii="Times New Roman" w:hAnsi="Times New Roman"/>
      <w:b/>
      <w:i/>
      <w:sz w:val="16"/>
    </w:rPr>
  </w:style>
  <w:style w:type="character" w:customStyle="1" w:styleId="aa">
    <w:name w:val="Нижний колонтитул Знак"/>
    <w:basedOn w:val="a0"/>
    <w:link w:val="ab"/>
    <w:uiPriority w:val="99"/>
    <w:rsid w:val="006E2AB8"/>
    <w:rPr>
      <w:rFonts w:ascii="Century Gothic" w:eastAsia="Times New Roman" w:hAnsi="Century Gothic"/>
      <w:sz w:val="24"/>
      <w:szCs w:val="24"/>
    </w:rPr>
  </w:style>
  <w:style w:type="paragraph" w:styleId="ab">
    <w:name w:val="footer"/>
    <w:basedOn w:val="a"/>
    <w:link w:val="aa"/>
    <w:uiPriority w:val="99"/>
    <w:rsid w:val="006E2AB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entury Gothic" w:hAnsi="Century Gothic" w:cstheme="minorBidi"/>
      <w:sz w:val="24"/>
      <w:szCs w:val="24"/>
    </w:rPr>
  </w:style>
  <w:style w:type="character" w:customStyle="1" w:styleId="14">
    <w:name w:val="Нижний колонтитул Знак1"/>
    <w:basedOn w:val="a0"/>
    <w:uiPriority w:val="99"/>
    <w:semiHidden/>
    <w:rsid w:val="006E2AB8"/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d"/>
    <w:uiPriority w:val="99"/>
    <w:rsid w:val="006E2AB8"/>
    <w:rPr>
      <w:rFonts w:ascii="Century Gothic" w:eastAsia="Times New Roman" w:hAnsi="Century Gothic"/>
      <w:sz w:val="24"/>
      <w:szCs w:val="24"/>
    </w:rPr>
  </w:style>
  <w:style w:type="paragraph" w:styleId="ad">
    <w:name w:val="header"/>
    <w:basedOn w:val="a"/>
    <w:link w:val="ac"/>
    <w:uiPriority w:val="99"/>
    <w:rsid w:val="006E2AB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entury Gothic" w:hAnsi="Century Gothic" w:cstheme="minorBidi"/>
      <w:sz w:val="24"/>
      <w:szCs w:val="24"/>
    </w:rPr>
  </w:style>
  <w:style w:type="character" w:customStyle="1" w:styleId="15">
    <w:name w:val="Верхний колонтитул Знак1"/>
    <w:basedOn w:val="a0"/>
    <w:uiPriority w:val="99"/>
    <w:semiHidden/>
    <w:rsid w:val="006E2AB8"/>
    <w:rPr>
      <w:rFonts w:ascii="Calibri" w:eastAsia="Times New Roman" w:hAnsi="Calibri" w:cs="Times New Roman"/>
    </w:rPr>
  </w:style>
  <w:style w:type="character" w:customStyle="1" w:styleId="FontStyle29">
    <w:name w:val="Font Style29"/>
    <w:uiPriority w:val="99"/>
    <w:rsid w:val="006E2AB8"/>
    <w:rPr>
      <w:rFonts w:ascii="Times New Roman" w:hAnsi="Times New Roman"/>
      <w:sz w:val="20"/>
    </w:rPr>
  </w:style>
  <w:style w:type="character" w:customStyle="1" w:styleId="FontStyle30">
    <w:name w:val="Font Style30"/>
    <w:uiPriority w:val="99"/>
    <w:rsid w:val="006E2AB8"/>
    <w:rPr>
      <w:rFonts w:ascii="Times New Roman" w:hAnsi="Times New Roman"/>
      <w:b/>
      <w:sz w:val="20"/>
    </w:rPr>
  </w:style>
  <w:style w:type="character" w:customStyle="1" w:styleId="FontStyle31">
    <w:name w:val="Font Style31"/>
    <w:uiPriority w:val="99"/>
    <w:rsid w:val="006E2AB8"/>
    <w:rPr>
      <w:rFonts w:ascii="Times New Roman" w:hAnsi="Times New Roman"/>
      <w:i/>
      <w:sz w:val="20"/>
    </w:rPr>
  </w:style>
  <w:style w:type="character" w:customStyle="1" w:styleId="FontStyle32">
    <w:name w:val="Font Style32"/>
    <w:uiPriority w:val="99"/>
    <w:rsid w:val="006E2AB8"/>
    <w:rPr>
      <w:rFonts w:ascii="Times New Roman" w:hAnsi="Times New Roman"/>
      <w:b/>
      <w:sz w:val="8"/>
    </w:rPr>
  </w:style>
  <w:style w:type="character" w:customStyle="1" w:styleId="FontStyle33">
    <w:name w:val="Font Style33"/>
    <w:uiPriority w:val="99"/>
    <w:rsid w:val="006E2AB8"/>
    <w:rPr>
      <w:rFonts w:ascii="Century Schoolbook" w:hAnsi="Century Schoolbook"/>
      <w:b/>
      <w:sz w:val="8"/>
    </w:rPr>
  </w:style>
  <w:style w:type="character" w:customStyle="1" w:styleId="FontStyle34">
    <w:name w:val="Font Style34"/>
    <w:rsid w:val="006E2AB8"/>
    <w:rPr>
      <w:rFonts w:ascii="Times New Roman" w:hAnsi="Times New Roman"/>
      <w:spacing w:val="20"/>
      <w:sz w:val="14"/>
    </w:rPr>
  </w:style>
  <w:style w:type="character" w:customStyle="1" w:styleId="FontStyle35">
    <w:name w:val="Font Style35"/>
    <w:uiPriority w:val="99"/>
    <w:rsid w:val="006E2AB8"/>
    <w:rPr>
      <w:rFonts w:ascii="Tahoma" w:hAnsi="Tahoma"/>
      <w:b/>
      <w:sz w:val="8"/>
    </w:rPr>
  </w:style>
  <w:style w:type="character" w:customStyle="1" w:styleId="FontStyle36">
    <w:name w:val="Font Style36"/>
    <w:uiPriority w:val="99"/>
    <w:rsid w:val="006E2AB8"/>
    <w:rPr>
      <w:rFonts w:ascii="Times New Roman" w:hAnsi="Times New Roman"/>
      <w:b/>
      <w:sz w:val="8"/>
    </w:rPr>
  </w:style>
  <w:style w:type="character" w:customStyle="1" w:styleId="FontStyle37">
    <w:name w:val="Font Style37"/>
    <w:uiPriority w:val="99"/>
    <w:rsid w:val="006E2AB8"/>
    <w:rPr>
      <w:rFonts w:ascii="Tahoma" w:hAnsi="Tahoma"/>
      <w:b/>
      <w:i/>
      <w:smallCaps/>
      <w:sz w:val="8"/>
    </w:rPr>
  </w:style>
  <w:style w:type="character" w:customStyle="1" w:styleId="FontStyle38">
    <w:name w:val="Font Style38"/>
    <w:uiPriority w:val="99"/>
    <w:rsid w:val="006E2AB8"/>
    <w:rPr>
      <w:rFonts w:ascii="Book Antiqua" w:hAnsi="Book Antiqua"/>
      <w:b/>
      <w:i/>
      <w:sz w:val="8"/>
    </w:rPr>
  </w:style>
  <w:style w:type="character" w:customStyle="1" w:styleId="FontStyle39">
    <w:name w:val="Font Style39"/>
    <w:uiPriority w:val="99"/>
    <w:rsid w:val="006E2AB8"/>
    <w:rPr>
      <w:rFonts w:ascii="Times New Roman" w:hAnsi="Times New Roman"/>
      <w:i/>
      <w:sz w:val="16"/>
    </w:rPr>
  </w:style>
  <w:style w:type="character" w:customStyle="1" w:styleId="FontStyle40">
    <w:name w:val="Font Style40"/>
    <w:uiPriority w:val="99"/>
    <w:rsid w:val="006E2AB8"/>
    <w:rPr>
      <w:rFonts w:ascii="Times New Roman" w:hAnsi="Times New Roman"/>
      <w:sz w:val="20"/>
    </w:rPr>
  </w:style>
  <w:style w:type="character" w:customStyle="1" w:styleId="FontStyle41">
    <w:name w:val="Font Style41"/>
    <w:uiPriority w:val="99"/>
    <w:rsid w:val="006E2AB8"/>
    <w:rPr>
      <w:rFonts w:ascii="Tahoma" w:hAnsi="Tahoma"/>
      <w:b/>
      <w:sz w:val="18"/>
    </w:rPr>
  </w:style>
  <w:style w:type="character" w:customStyle="1" w:styleId="FontStyle42">
    <w:name w:val="Font Style42"/>
    <w:uiPriority w:val="99"/>
    <w:rsid w:val="006E2AB8"/>
    <w:rPr>
      <w:rFonts w:ascii="Times New Roman" w:hAnsi="Times New Roman"/>
      <w:b/>
      <w:i/>
      <w:sz w:val="20"/>
    </w:rPr>
  </w:style>
  <w:style w:type="character" w:customStyle="1" w:styleId="FontStyle43">
    <w:name w:val="Font Style43"/>
    <w:uiPriority w:val="99"/>
    <w:rsid w:val="006E2AB8"/>
    <w:rPr>
      <w:rFonts w:ascii="Tahoma" w:hAnsi="Tahoma"/>
      <w:b/>
      <w:sz w:val="24"/>
    </w:rPr>
  </w:style>
  <w:style w:type="character" w:customStyle="1" w:styleId="FontStyle44">
    <w:name w:val="Font Style44"/>
    <w:uiPriority w:val="99"/>
    <w:rsid w:val="006E2AB8"/>
    <w:rPr>
      <w:rFonts w:ascii="Tahoma" w:hAnsi="Tahoma"/>
      <w:b/>
      <w:sz w:val="16"/>
    </w:rPr>
  </w:style>
  <w:style w:type="character" w:customStyle="1" w:styleId="FontStyle45">
    <w:name w:val="Font Style45"/>
    <w:uiPriority w:val="99"/>
    <w:rsid w:val="006E2AB8"/>
    <w:rPr>
      <w:rFonts w:ascii="Tahoma" w:hAnsi="Tahoma"/>
      <w:b/>
      <w:sz w:val="18"/>
    </w:rPr>
  </w:style>
  <w:style w:type="character" w:customStyle="1" w:styleId="FontStyle46">
    <w:name w:val="Font Style46"/>
    <w:uiPriority w:val="99"/>
    <w:rsid w:val="006E2AB8"/>
    <w:rPr>
      <w:rFonts w:ascii="Times New Roman" w:hAnsi="Times New Roman"/>
      <w:i/>
      <w:sz w:val="10"/>
    </w:rPr>
  </w:style>
  <w:style w:type="character" w:customStyle="1" w:styleId="FontStyle47">
    <w:name w:val="Font Style47"/>
    <w:uiPriority w:val="99"/>
    <w:rsid w:val="006E2AB8"/>
    <w:rPr>
      <w:rFonts w:ascii="Times New Roman" w:hAnsi="Times New Roman"/>
      <w:sz w:val="8"/>
    </w:rPr>
  </w:style>
  <w:style w:type="character" w:customStyle="1" w:styleId="FontStyle48">
    <w:name w:val="Font Style48"/>
    <w:uiPriority w:val="99"/>
    <w:rsid w:val="006E2AB8"/>
    <w:rPr>
      <w:rFonts w:ascii="Tahoma" w:hAnsi="Tahoma"/>
      <w:b/>
      <w:sz w:val="16"/>
    </w:rPr>
  </w:style>
  <w:style w:type="character" w:customStyle="1" w:styleId="FontStyle49">
    <w:name w:val="Font Style49"/>
    <w:uiPriority w:val="99"/>
    <w:rsid w:val="006E2AB8"/>
    <w:rPr>
      <w:rFonts w:ascii="Times New Roman" w:hAnsi="Times New Roman"/>
      <w:b/>
      <w:sz w:val="8"/>
    </w:rPr>
  </w:style>
  <w:style w:type="character" w:customStyle="1" w:styleId="FontStyle50">
    <w:name w:val="Font Style50"/>
    <w:uiPriority w:val="99"/>
    <w:rsid w:val="006E2AB8"/>
    <w:rPr>
      <w:rFonts w:ascii="Times New Roman" w:hAnsi="Times New Roman"/>
      <w:b/>
      <w:sz w:val="26"/>
    </w:rPr>
  </w:style>
  <w:style w:type="character" w:customStyle="1" w:styleId="FontStyle51">
    <w:name w:val="Font Style51"/>
    <w:uiPriority w:val="99"/>
    <w:rsid w:val="006E2AB8"/>
    <w:rPr>
      <w:rFonts w:ascii="Tahoma" w:hAnsi="Tahoma"/>
      <w:b/>
      <w:sz w:val="16"/>
    </w:rPr>
  </w:style>
  <w:style w:type="character" w:customStyle="1" w:styleId="FontStyle52">
    <w:name w:val="Font Style52"/>
    <w:uiPriority w:val="99"/>
    <w:rsid w:val="006E2AB8"/>
    <w:rPr>
      <w:rFonts w:ascii="Times New Roman" w:hAnsi="Times New Roman"/>
      <w:b/>
      <w:sz w:val="8"/>
    </w:rPr>
  </w:style>
  <w:style w:type="character" w:customStyle="1" w:styleId="FontStyle53">
    <w:name w:val="Font Style53"/>
    <w:uiPriority w:val="99"/>
    <w:rsid w:val="006E2AB8"/>
    <w:rPr>
      <w:rFonts w:ascii="Times New Roman" w:hAnsi="Times New Roman"/>
      <w:sz w:val="30"/>
    </w:rPr>
  </w:style>
  <w:style w:type="character" w:customStyle="1" w:styleId="FontStyle54">
    <w:name w:val="Font Style54"/>
    <w:uiPriority w:val="99"/>
    <w:rsid w:val="006E2AB8"/>
    <w:rPr>
      <w:rFonts w:ascii="Times New Roman" w:hAnsi="Times New Roman"/>
      <w:b/>
      <w:sz w:val="18"/>
    </w:rPr>
  </w:style>
  <w:style w:type="character" w:customStyle="1" w:styleId="FontStyle55">
    <w:name w:val="Font Style55"/>
    <w:uiPriority w:val="99"/>
    <w:rsid w:val="006E2AB8"/>
    <w:rPr>
      <w:rFonts w:ascii="Book Antiqua" w:hAnsi="Book Antiqua"/>
      <w:b/>
      <w:sz w:val="18"/>
    </w:rPr>
  </w:style>
  <w:style w:type="character" w:customStyle="1" w:styleId="FontStyle19">
    <w:name w:val="Font Style19"/>
    <w:rsid w:val="006E2AB8"/>
    <w:rPr>
      <w:rFonts w:ascii="Times New Roman" w:hAnsi="Times New Roman"/>
      <w:sz w:val="22"/>
    </w:rPr>
  </w:style>
  <w:style w:type="paragraph" w:customStyle="1" w:styleId="RoundedRectangle">
    <w:name w:val="Rounded Rectangle"/>
    <w:uiPriority w:val="99"/>
    <w:rsid w:val="006E2AB8"/>
    <w:rPr>
      <w:rFonts w:ascii="Calibri" w:eastAsia="Times New Roman" w:hAnsi="Calibri" w:cs="Times New Roman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6E2AB8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6E2AB8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 1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rsid w:val="006E2AB8"/>
    <w:rPr>
      <w:rFonts w:ascii="Times New Roman" w:eastAsia="Times New Roman" w:hAnsi="Times New Roman"/>
      <w:sz w:val="16"/>
      <w:szCs w:val="16"/>
    </w:rPr>
  </w:style>
  <w:style w:type="paragraph" w:styleId="32">
    <w:name w:val="Body Text 3"/>
    <w:basedOn w:val="a"/>
    <w:link w:val="31"/>
    <w:uiPriority w:val="99"/>
    <w:rsid w:val="006E2AB8"/>
    <w:pPr>
      <w:spacing w:after="120" w:line="240" w:lineRule="auto"/>
    </w:pPr>
    <w:rPr>
      <w:rFonts w:ascii="Times New Roman" w:hAnsi="Times New Roman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6E2AB8"/>
    <w:rPr>
      <w:rFonts w:ascii="Calibri" w:eastAsia="Times New Roman" w:hAnsi="Calibri" w:cs="Times New Roman"/>
      <w:sz w:val="16"/>
      <w:szCs w:val="16"/>
    </w:rPr>
  </w:style>
  <w:style w:type="character" w:styleId="af0">
    <w:name w:val="Strong"/>
    <w:uiPriority w:val="99"/>
    <w:qFormat/>
    <w:rsid w:val="006E2AB8"/>
    <w:rPr>
      <w:rFonts w:cs="Times New Roman"/>
      <w:b/>
    </w:rPr>
  </w:style>
  <w:style w:type="character" w:customStyle="1" w:styleId="apple-converted-space">
    <w:name w:val="apple-converted-space"/>
    <w:uiPriority w:val="99"/>
    <w:rsid w:val="006E2AB8"/>
  </w:style>
  <w:style w:type="character" w:styleId="af1">
    <w:name w:val="Hyperlink"/>
    <w:uiPriority w:val="99"/>
    <w:semiHidden/>
    <w:rsid w:val="006E2AB8"/>
    <w:rPr>
      <w:rFonts w:cs="Times New Roman"/>
      <w:color w:val="0000FF"/>
      <w:u w:val="single"/>
    </w:rPr>
  </w:style>
  <w:style w:type="paragraph" w:customStyle="1" w:styleId="af2">
    <w:name w:val="Основной"/>
    <w:basedOn w:val="a"/>
    <w:rsid w:val="006E2AB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Style10">
    <w:name w:val="Style1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E2AB8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2" w:lineRule="exact"/>
      <w:ind w:firstLine="413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6E2AB8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0"/>
    <w:uiPriority w:val="99"/>
    <w:rsid w:val="006E2A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a0"/>
    <w:uiPriority w:val="99"/>
    <w:rsid w:val="006E2AB8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uiPriority w:val="99"/>
    <w:rsid w:val="006E2AB8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E2AB8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6E2AB8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15">
    <w:name w:val="Style15"/>
    <w:basedOn w:val="a"/>
    <w:uiPriority w:val="99"/>
    <w:rsid w:val="006E2AB8"/>
    <w:pPr>
      <w:widowControl w:val="0"/>
      <w:autoSpaceDE w:val="0"/>
      <w:autoSpaceDN w:val="0"/>
      <w:adjustRightInd w:val="0"/>
      <w:spacing w:after="0" w:line="293" w:lineRule="exact"/>
      <w:ind w:hanging="101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6E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6E2AB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">
    <w:name w:val="Font Style17"/>
    <w:basedOn w:val="a0"/>
    <w:uiPriority w:val="99"/>
    <w:rsid w:val="006E2AB8"/>
    <w:rPr>
      <w:rFonts w:ascii="Times New Roman" w:hAnsi="Times New Roman" w:cs="Times New Roman"/>
      <w:b/>
      <w:bCs/>
      <w:sz w:val="22"/>
      <w:szCs w:val="22"/>
    </w:rPr>
  </w:style>
  <w:style w:type="table" w:customStyle="1" w:styleId="21">
    <w:name w:val="Сетка таблицы2"/>
    <w:basedOn w:val="a1"/>
    <w:next w:val="a4"/>
    <w:uiPriority w:val="59"/>
    <w:rsid w:val="006E2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"/>
    <w:next w:val="a2"/>
    <w:uiPriority w:val="99"/>
    <w:semiHidden/>
    <w:unhideWhenUsed/>
    <w:rsid w:val="006E2AB8"/>
  </w:style>
  <w:style w:type="numbering" w:customStyle="1" w:styleId="110">
    <w:name w:val="Нет списка11"/>
    <w:next w:val="a2"/>
    <w:uiPriority w:val="99"/>
    <w:semiHidden/>
    <w:unhideWhenUsed/>
    <w:rsid w:val="006E2AB8"/>
  </w:style>
  <w:style w:type="paragraph" w:customStyle="1" w:styleId="18">
    <w:name w:val="Нижний колонтитул1"/>
    <w:basedOn w:val="a"/>
    <w:next w:val="ab"/>
    <w:uiPriority w:val="99"/>
    <w:rsid w:val="006E2AB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</w:rPr>
  </w:style>
  <w:style w:type="paragraph" w:customStyle="1" w:styleId="19">
    <w:name w:val="Верхний колонтитул1"/>
    <w:basedOn w:val="a"/>
    <w:next w:val="ad"/>
    <w:uiPriority w:val="99"/>
    <w:rsid w:val="006E2AB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</w:rPr>
  </w:style>
  <w:style w:type="paragraph" w:customStyle="1" w:styleId="311">
    <w:name w:val="Основной текст 31"/>
    <w:basedOn w:val="a"/>
    <w:next w:val="32"/>
    <w:uiPriority w:val="99"/>
    <w:rsid w:val="006E2AB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22">
    <w:name w:val="Нижний колонтитул Знак2"/>
    <w:basedOn w:val="a0"/>
    <w:uiPriority w:val="99"/>
    <w:semiHidden/>
    <w:rsid w:val="006E2AB8"/>
  </w:style>
  <w:style w:type="character" w:customStyle="1" w:styleId="23">
    <w:name w:val="Верхний колонтитул Знак2"/>
    <w:basedOn w:val="a0"/>
    <w:uiPriority w:val="99"/>
    <w:semiHidden/>
    <w:rsid w:val="006E2AB8"/>
  </w:style>
  <w:style w:type="character" w:customStyle="1" w:styleId="320">
    <w:name w:val="Основной текст 3 Знак2"/>
    <w:basedOn w:val="a0"/>
    <w:uiPriority w:val="99"/>
    <w:semiHidden/>
    <w:rsid w:val="006E2AB8"/>
    <w:rPr>
      <w:sz w:val="16"/>
      <w:szCs w:val="16"/>
    </w:rPr>
  </w:style>
  <w:style w:type="numbering" w:customStyle="1" w:styleId="24">
    <w:name w:val="Нет списка2"/>
    <w:next w:val="a2"/>
    <w:uiPriority w:val="99"/>
    <w:semiHidden/>
    <w:unhideWhenUsed/>
    <w:rsid w:val="006E2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2011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Ильгам Иршатович</cp:lastModifiedBy>
  <cp:revision>30</cp:revision>
  <cp:lastPrinted>2022-09-21T09:15:00Z</cp:lastPrinted>
  <dcterms:created xsi:type="dcterms:W3CDTF">2018-09-20T19:52:00Z</dcterms:created>
  <dcterms:modified xsi:type="dcterms:W3CDTF">2022-10-17T12:46:00Z</dcterms:modified>
</cp:coreProperties>
</file>